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716AA97" w:rsidR="008D704D" w:rsidRPr="002C485B" w:rsidRDefault="008D704D"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D31B6">
        <w:rPr>
          <w:rFonts w:ascii="Trebuchet MS" w:eastAsia="Calibri" w:hAnsi="Trebuchet MS" w:cs="Times New Roman"/>
          <w:color w:val="0070C0"/>
          <w:sz w:val="22"/>
          <w:szCs w:val="22"/>
        </w:rPr>
        <w:t xml:space="preserve">Pirkimo </w:t>
      </w:r>
      <w:r w:rsidR="00FB526A" w:rsidRPr="002D31B6">
        <w:rPr>
          <w:rFonts w:ascii="Trebuchet MS" w:eastAsia="Calibri" w:hAnsi="Trebuchet MS" w:cs="Times New Roman"/>
          <w:color w:val="0070C0"/>
          <w:sz w:val="22"/>
          <w:szCs w:val="22"/>
        </w:rPr>
        <w:t xml:space="preserve">specialiųjų </w:t>
      </w:r>
      <w:r w:rsidRPr="002D31B6">
        <w:rPr>
          <w:rFonts w:ascii="Trebuchet MS" w:eastAsia="Calibri" w:hAnsi="Trebuchet MS" w:cs="Times New Roman"/>
          <w:color w:val="0070C0"/>
          <w:sz w:val="22"/>
          <w:szCs w:val="22"/>
        </w:rPr>
        <w:t xml:space="preserve">sąlygų </w:t>
      </w:r>
      <w:r w:rsidR="00A01AE9" w:rsidRPr="002D31B6">
        <w:rPr>
          <w:rFonts w:ascii="Trebuchet MS" w:eastAsia="Calibri" w:hAnsi="Trebuchet MS" w:cs="Times New Roman"/>
          <w:color w:val="0070C0"/>
          <w:sz w:val="22"/>
          <w:szCs w:val="22"/>
        </w:rPr>
        <w:t>6</w:t>
      </w:r>
      <w:r w:rsidRPr="002D31B6">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3D51BC2B" w:rsidR="003B6D7A" w:rsidRPr="006852C6" w:rsidRDefault="00A6707D" w:rsidP="00E537D3">
      <w:pPr>
        <w:spacing w:after="0" w:line="240" w:lineRule="auto"/>
        <w:jc w:val="center"/>
        <w:rPr>
          <w:rFonts w:ascii="Trebuchet MS" w:eastAsia="Times New Roman" w:hAnsi="Trebuchet MS"/>
          <w:sz w:val="22"/>
          <w:szCs w:val="22"/>
          <w:lang w:eastAsia="en-US"/>
        </w:rPr>
      </w:pPr>
      <w:r w:rsidRPr="00A6707D">
        <w:rPr>
          <w:rFonts w:ascii="Trebuchet MS" w:hAnsi="Trebuchet MS"/>
          <w:b/>
          <w:bCs/>
          <w:sz w:val="22"/>
          <w:szCs w:val="22"/>
          <w:lang w:eastAsia="en-US"/>
        </w:rPr>
        <w:t xml:space="preserve">DĖL </w:t>
      </w:r>
      <w:r w:rsidR="002D31B6" w:rsidRPr="002D31B6">
        <w:rPr>
          <w:rFonts w:ascii="Trebuchet MS" w:hAnsi="Trebuchet MS"/>
          <w:b/>
          <w:bCs/>
          <w:sz w:val="22"/>
          <w:szCs w:val="22"/>
          <w:lang w:eastAsia="en-US"/>
        </w:rPr>
        <w:t xml:space="preserve">INTEGRUOTOS PACIENTŲ NUOTOLINĖS STEBĖSENOS SISTEMOS </w:t>
      </w:r>
      <w:r w:rsidR="002D31B6">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485B" w:rsidRDefault="005C006A" w:rsidP="005C006A">
            <w:pPr>
              <w:rPr>
                <w:rFonts w:ascii="Trebuchet MS" w:hAnsi="Trebuchet MS" w:cs="Times New Roman"/>
                <w:color w:val="00B050"/>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ListParagraph"/>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2"/>
        <w:gridCol w:w="5811"/>
      </w:tblGrid>
      <w:tr w:rsidR="00C51079" w:rsidRPr="007C2F83" w14:paraId="4C521C45" w14:textId="77777777" w:rsidTr="00AE783F">
        <w:tc>
          <w:tcPr>
            <w:tcW w:w="7792" w:type="dxa"/>
            <w:tcBorders>
              <w:top w:val="single" w:sz="4" w:space="0" w:color="auto"/>
              <w:left w:val="single" w:sz="4" w:space="0" w:color="auto"/>
              <w:bottom w:val="single" w:sz="4" w:space="0" w:color="auto"/>
              <w:right w:val="single" w:sz="4" w:space="0" w:color="auto"/>
            </w:tcBorders>
          </w:tcPr>
          <w:p w14:paraId="3F3C9B2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pavadinimas (-ai)</w:t>
            </w:r>
          </w:p>
        </w:tc>
        <w:tc>
          <w:tcPr>
            <w:tcW w:w="5811" w:type="dxa"/>
            <w:tcBorders>
              <w:top w:val="single" w:sz="4" w:space="0" w:color="auto"/>
              <w:left w:val="single" w:sz="4" w:space="0" w:color="auto"/>
              <w:bottom w:val="single" w:sz="4" w:space="0" w:color="auto"/>
              <w:right w:val="single" w:sz="4" w:space="0" w:color="auto"/>
            </w:tcBorders>
          </w:tcPr>
          <w:p w14:paraId="13194AAA"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0C00EB0F" w14:textId="77777777" w:rsidTr="00AE783F">
        <w:tc>
          <w:tcPr>
            <w:tcW w:w="7792" w:type="dxa"/>
            <w:tcBorders>
              <w:top w:val="single" w:sz="4" w:space="0" w:color="auto"/>
              <w:left w:val="single" w:sz="4" w:space="0" w:color="auto"/>
              <w:bottom w:val="single" w:sz="4" w:space="0" w:color="auto"/>
              <w:right w:val="single" w:sz="4" w:space="0" w:color="auto"/>
            </w:tcBorders>
          </w:tcPr>
          <w:p w14:paraId="05136BF8" w14:textId="3C14D578"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juridinio asmens kodas (-ai) (tuo atveju, jei pasiūlymą teikia fizinis asmuo - verslo pažymėjimo Nr. ar pan.)</w:t>
            </w:r>
          </w:p>
        </w:tc>
        <w:tc>
          <w:tcPr>
            <w:tcW w:w="5811" w:type="dxa"/>
            <w:tcBorders>
              <w:top w:val="single" w:sz="4" w:space="0" w:color="auto"/>
              <w:left w:val="single" w:sz="4" w:space="0" w:color="auto"/>
              <w:bottom w:val="single" w:sz="4" w:space="0" w:color="auto"/>
              <w:right w:val="single" w:sz="4" w:space="0" w:color="auto"/>
            </w:tcBorders>
          </w:tcPr>
          <w:p w14:paraId="5521C7F5"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2E7DDFFB" w14:textId="77777777" w:rsidTr="00AE783F">
        <w:tc>
          <w:tcPr>
            <w:tcW w:w="7792" w:type="dxa"/>
            <w:tcBorders>
              <w:top w:val="single" w:sz="4" w:space="0" w:color="auto"/>
              <w:left w:val="single" w:sz="4" w:space="0" w:color="auto"/>
              <w:bottom w:val="single" w:sz="4" w:space="0" w:color="auto"/>
              <w:right w:val="single" w:sz="4" w:space="0" w:color="auto"/>
            </w:tcBorders>
          </w:tcPr>
          <w:p w14:paraId="1A4644E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PVM mokėtojo kodas</w:t>
            </w:r>
          </w:p>
        </w:tc>
        <w:tc>
          <w:tcPr>
            <w:tcW w:w="5811" w:type="dxa"/>
            <w:tcBorders>
              <w:top w:val="single" w:sz="4" w:space="0" w:color="auto"/>
              <w:left w:val="single" w:sz="4" w:space="0" w:color="auto"/>
              <w:bottom w:val="single" w:sz="4" w:space="0" w:color="auto"/>
              <w:right w:val="single" w:sz="4" w:space="0" w:color="auto"/>
            </w:tcBorders>
          </w:tcPr>
          <w:p w14:paraId="14CD9946"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B345FB1" w14:textId="77777777" w:rsidTr="00AE783F">
        <w:tc>
          <w:tcPr>
            <w:tcW w:w="7792" w:type="dxa"/>
            <w:tcBorders>
              <w:top w:val="single" w:sz="4" w:space="0" w:color="auto"/>
              <w:left w:val="single" w:sz="4" w:space="0" w:color="auto"/>
              <w:bottom w:val="single" w:sz="4" w:space="0" w:color="auto"/>
              <w:right w:val="single" w:sz="4" w:space="0" w:color="auto"/>
            </w:tcBorders>
          </w:tcPr>
          <w:p w14:paraId="2E0679F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Ūkio subjektų grupės narys, atstovaujantis grupei (pildoma, jei pasiūlymą teikia ūkio subjektų grupė)</w:t>
            </w:r>
          </w:p>
        </w:tc>
        <w:tc>
          <w:tcPr>
            <w:tcW w:w="5811" w:type="dxa"/>
            <w:tcBorders>
              <w:top w:val="single" w:sz="4" w:space="0" w:color="auto"/>
              <w:left w:val="single" w:sz="4" w:space="0" w:color="auto"/>
              <w:bottom w:val="single" w:sz="4" w:space="0" w:color="auto"/>
              <w:right w:val="single" w:sz="4" w:space="0" w:color="auto"/>
            </w:tcBorders>
          </w:tcPr>
          <w:p w14:paraId="498129FB"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8A7F185" w14:textId="77777777" w:rsidTr="00AE783F">
        <w:tc>
          <w:tcPr>
            <w:tcW w:w="7792" w:type="dxa"/>
            <w:tcBorders>
              <w:top w:val="single" w:sz="4" w:space="0" w:color="auto"/>
              <w:left w:val="single" w:sz="4" w:space="0" w:color="auto"/>
              <w:bottom w:val="single" w:sz="4" w:space="0" w:color="auto"/>
              <w:right w:val="single" w:sz="4" w:space="0" w:color="auto"/>
            </w:tcBorders>
          </w:tcPr>
          <w:p w14:paraId="2347FD8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adresas (jeigu dalyvauja ūkio subjektų grupė, surašomi visi dalyvių adresai)</w:t>
            </w:r>
          </w:p>
        </w:tc>
        <w:tc>
          <w:tcPr>
            <w:tcW w:w="5811" w:type="dxa"/>
            <w:tcBorders>
              <w:top w:val="single" w:sz="4" w:space="0" w:color="auto"/>
              <w:left w:val="single" w:sz="4" w:space="0" w:color="auto"/>
              <w:bottom w:val="single" w:sz="4" w:space="0" w:color="auto"/>
              <w:right w:val="single" w:sz="4" w:space="0" w:color="auto"/>
            </w:tcBorders>
          </w:tcPr>
          <w:p w14:paraId="1BD5804E"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B6C83C4" w14:textId="77777777" w:rsidTr="00AE783F">
        <w:tc>
          <w:tcPr>
            <w:tcW w:w="7792" w:type="dxa"/>
            <w:tcBorders>
              <w:top w:val="single" w:sz="4" w:space="0" w:color="auto"/>
              <w:left w:val="single" w:sz="4" w:space="0" w:color="auto"/>
              <w:bottom w:val="single" w:sz="4" w:space="0" w:color="auto"/>
              <w:right w:val="single" w:sz="4" w:space="0" w:color="auto"/>
            </w:tcBorders>
          </w:tcPr>
          <w:p w14:paraId="0DE97C92"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Atsiskaitomosios sąskaitos numeris, bankas, banko kodas</w:t>
            </w:r>
          </w:p>
        </w:tc>
        <w:tc>
          <w:tcPr>
            <w:tcW w:w="5811" w:type="dxa"/>
            <w:tcBorders>
              <w:top w:val="single" w:sz="4" w:space="0" w:color="auto"/>
              <w:left w:val="single" w:sz="4" w:space="0" w:color="auto"/>
              <w:bottom w:val="single" w:sz="4" w:space="0" w:color="auto"/>
              <w:right w:val="single" w:sz="4" w:space="0" w:color="auto"/>
            </w:tcBorders>
          </w:tcPr>
          <w:p w14:paraId="515CAD2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43C6390" w14:textId="77777777" w:rsidTr="00AE783F">
        <w:tc>
          <w:tcPr>
            <w:tcW w:w="7792" w:type="dxa"/>
            <w:tcBorders>
              <w:top w:val="single" w:sz="4" w:space="0" w:color="auto"/>
              <w:left w:val="single" w:sz="4" w:space="0" w:color="auto"/>
              <w:bottom w:val="single" w:sz="4" w:space="0" w:color="auto"/>
              <w:right w:val="single" w:sz="4" w:space="0" w:color="auto"/>
            </w:tcBorders>
          </w:tcPr>
          <w:p w14:paraId="3D07F00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Įmonės vadovo pareigos, vardas, pavardė</w:t>
            </w:r>
          </w:p>
        </w:tc>
        <w:tc>
          <w:tcPr>
            <w:tcW w:w="5811" w:type="dxa"/>
            <w:tcBorders>
              <w:top w:val="single" w:sz="4" w:space="0" w:color="auto"/>
              <w:left w:val="single" w:sz="4" w:space="0" w:color="auto"/>
              <w:bottom w:val="single" w:sz="4" w:space="0" w:color="auto"/>
              <w:right w:val="single" w:sz="4" w:space="0" w:color="auto"/>
            </w:tcBorders>
          </w:tcPr>
          <w:p w14:paraId="74907098"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939BEE8" w14:textId="77777777" w:rsidTr="00AE783F">
        <w:tc>
          <w:tcPr>
            <w:tcW w:w="7792" w:type="dxa"/>
            <w:tcBorders>
              <w:top w:val="single" w:sz="4" w:space="0" w:color="auto"/>
              <w:left w:val="single" w:sz="4" w:space="0" w:color="auto"/>
              <w:bottom w:val="single" w:sz="4" w:space="0" w:color="auto"/>
              <w:right w:val="single" w:sz="4" w:space="0" w:color="auto"/>
            </w:tcBorders>
          </w:tcPr>
          <w:p w14:paraId="7BC47E5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pasiūlymą atsakingo asmens pareigos, vardas, pavardė, telefono numeris, el. pašto adresas</w:t>
            </w:r>
          </w:p>
        </w:tc>
        <w:tc>
          <w:tcPr>
            <w:tcW w:w="5811" w:type="dxa"/>
            <w:tcBorders>
              <w:top w:val="single" w:sz="4" w:space="0" w:color="auto"/>
              <w:left w:val="single" w:sz="4" w:space="0" w:color="auto"/>
              <w:bottom w:val="single" w:sz="4" w:space="0" w:color="auto"/>
              <w:right w:val="single" w:sz="4" w:space="0" w:color="auto"/>
            </w:tcBorders>
          </w:tcPr>
          <w:p w14:paraId="3C2F2F63"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0CE6ED2" w14:textId="77777777" w:rsidTr="00AE783F">
        <w:tc>
          <w:tcPr>
            <w:tcW w:w="7792" w:type="dxa"/>
            <w:tcBorders>
              <w:top w:val="single" w:sz="4" w:space="0" w:color="auto"/>
              <w:left w:val="single" w:sz="4" w:space="0" w:color="auto"/>
              <w:bottom w:val="single" w:sz="4" w:space="0" w:color="auto"/>
              <w:right w:val="single" w:sz="4" w:space="0" w:color="auto"/>
            </w:tcBorders>
          </w:tcPr>
          <w:p w14:paraId="375DB13C"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sutarties vykdymą atsakingo asmens pareigos, vardas, pavardė, telefono numeris, el. pašto adresas</w:t>
            </w:r>
          </w:p>
        </w:tc>
        <w:tc>
          <w:tcPr>
            <w:tcW w:w="5811" w:type="dxa"/>
            <w:tcBorders>
              <w:top w:val="single" w:sz="4" w:space="0" w:color="auto"/>
              <w:left w:val="single" w:sz="4" w:space="0" w:color="auto"/>
              <w:bottom w:val="single" w:sz="4" w:space="0" w:color="auto"/>
              <w:right w:val="single" w:sz="4" w:space="0" w:color="auto"/>
            </w:tcBorders>
          </w:tcPr>
          <w:p w14:paraId="20651474"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5ACF1511" w14:textId="77777777" w:rsidTr="00AE783F">
        <w:tc>
          <w:tcPr>
            <w:tcW w:w="7792" w:type="dxa"/>
            <w:tcBorders>
              <w:top w:val="single" w:sz="4" w:space="0" w:color="auto"/>
              <w:left w:val="single" w:sz="4" w:space="0" w:color="auto"/>
              <w:bottom w:val="single" w:sz="4" w:space="0" w:color="auto"/>
              <w:right w:val="single" w:sz="4" w:space="0" w:color="auto"/>
            </w:tcBorders>
          </w:tcPr>
          <w:p w14:paraId="6A7E4F7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Sutartį Tiekėjas galės pasirašyti elektroniniu parašu (Taip/Ne):</w:t>
            </w:r>
          </w:p>
        </w:tc>
        <w:tc>
          <w:tcPr>
            <w:tcW w:w="5811" w:type="dxa"/>
            <w:tcBorders>
              <w:top w:val="single" w:sz="4" w:space="0" w:color="auto"/>
              <w:left w:val="single" w:sz="4" w:space="0" w:color="auto"/>
              <w:bottom w:val="single" w:sz="4" w:space="0" w:color="auto"/>
              <w:right w:val="single" w:sz="4" w:space="0" w:color="auto"/>
            </w:tcBorders>
          </w:tcPr>
          <w:p w14:paraId="0ABB9EF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4FD09463" w14:textId="77777777" w:rsidTr="00AE783F">
        <w:tc>
          <w:tcPr>
            <w:tcW w:w="7792" w:type="dxa"/>
            <w:tcBorders>
              <w:top w:val="single" w:sz="4" w:space="0" w:color="auto"/>
              <w:left w:val="single" w:sz="4" w:space="0" w:color="auto"/>
              <w:bottom w:val="single" w:sz="4" w:space="0" w:color="auto"/>
              <w:right w:val="single" w:sz="4" w:space="0" w:color="auto"/>
            </w:tcBorders>
          </w:tcPr>
          <w:p w14:paraId="5568201D"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Sutartį pasirašančio asmens pareigos, vardas, pavardė </w:t>
            </w:r>
          </w:p>
        </w:tc>
        <w:tc>
          <w:tcPr>
            <w:tcW w:w="5811" w:type="dxa"/>
            <w:tcBorders>
              <w:top w:val="single" w:sz="4" w:space="0" w:color="auto"/>
              <w:left w:val="single" w:sz="4" w:space="0" w:color="auto"/>
              <w:bottom w:val="single" w:sz="4" w:space="0" w:color="auto"/>
              <w:right w:val="single" w:sz="4" w:space="0" w:color="auto"/>
            </w:tcBorders>
          </w:tcPr>
          <w:p w14:paraId="16A4EACE" w14:textId="77777777" w:rsidR="00C51079" w:rsidRPr="00C51079" w:rsidRDefault="00C51079" w:rsidP="00C51079">
            <w:pPr>
              <w:spacing w:after="0" w:line="240" w:lineRule="auto"/>
              <w:rPr>
                <w:rFonts w:ascii="Trebuchet MS" w:hAnsi="Trebuchet MS" w:cs="Times New Roman"/>
                <w:sz w:val="22"/>
                <w:szCs w:val="22"/>
              </w:rPr>
            </w:pPr>
          </w:p>
        </w:tc>
      </w:tr>
    </w:tbl>
    <w:p w14:paraId="7706029E" w14:textId="77777777" w:rsidR="00C51079" w:rsidRDefault="00C51079" w:rsidP="00C51079">
      <w:pPr>
        <w:spacing w:after="0" w:line="240" w:lineRule="auto"/>
        <w:rPr>
          <w:rFonts w:ascii="Trebuchet MS" w:hAnsi="Trebuchet MS" w:cs="Times New Roman"/>
          <w:iCs/>
          <w:sz w:val="22"/>
          <w:szCs w:val="22"/>
        </w:rPr>
      </w:pPr>
    </w:p>
    <w:p w14:paraId="22A49E01" w14:textId="5026AEA0" w:rsidR="00C51079" w:rsidRPr="00C51079" w:rsidRDefault="00C51079" w:rsidP="00C51079">
      <w:pPr>
        <w:spacing w:after="0" w:line="240" w:lineRule="auto"/>
        <w:rPr>
          <w:rFonts w:ascii="Trebuchet MS" w:hAnsi="Trebuchet MS" w:cs="Times New Roman"/>
          <w:b/>
          <w:bCs/>
          <w:iCs/>
          <w:sz w:val="22"/>
          <w:szCs w:val="22"/>
        </w:rPr>
      </w:pPr>
      <w:r w:rsidRPr="00C51079">
        <w:rPr>
          <w:rFonts w:ascii="Trebuchet MS" w:hAnsi="Trebuchet MS" w:cs="Times New Roman"/>
          <w:b/>
          <w:bCs/>
          <w:iCs/>
          <w:sz w:val="22"/>
          <w:szCs w:val="22"/>
        </w:rPr>
        <w:t>1.1. Šiuo pasiūlymu pažymime, kad sutinkame su visomis pirkimo sąlygomis, nustatytomis:</w:t>
      </w:r>
    </w:p>
    <w:p w14:paraId="204E4E9A"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1.1.1. skelbime apie pirkimą;</w:t>
      </w:r>
    </w:p>
    <w:p w14:paraId="772A334C"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1.1.2. konkurso bendrosiose ir specialiosiose sąlygose (kartu su priedais);</w:t>
      </w:r>
    </w:p>
    <w:p w14:paraId="28FEE42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1.1.3. dokumentų paaiškinimuose (patikslinimuose), taip pat atsakymuose į tiekėjų klausimus (jei tokių bus);</w:t>
      </w:r>
    </w:p>
    <w:p w14:paraId="55832AE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1.1.4. kituose CVP IS priemonėmis pateiktuose dokumentuose.</w:t>
      </w:r>
    </w:p>
    <w:p w14:paraId="241169A9"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1.2. Pateikdamas CVP IS priemonėmis pasiūlymą, patvirtinu, kad dokumentų skaitmeninės kopijos ir elektroninėmis priemonėmis pateikti duomenys yra tikri.</w:t>
      </w:r>
    </w:p>
    <w:p w14:paraId="4B0F4366"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lastRenderedPageBreak/>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3997314" w14:textId="07C75B54"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1.4. Pasiūlymas galioja ne trumpiau nei Pirkimo specialiųjų sąlygų 1 priede „Terminai“ atitinkamame punkte nurodytą terminą</w:t>
      </w:r>
      <w:r>
        <w:rPr>
          <w:rFonts w:ascii="Trebuchet MS" w:hAnsi="Trebuchet MS" w:cs="Times New Roman"/>
          <w:iCs/>
          <w:sz w:val="22"/>
          <w:szCs w:val="22"/>
        </w:rPr>
        <w:t>, kuris skaičiuojamas</w:t>
      </w:r>
      <w:r w:rsidRPr="00C51079">
        <w:rPr>
          <w:rFonts w:ascii="Trebuchet MS" w:hAnsi="Trebuchet MS" w:cs="Times New Roman"/>
          <w:iCs/>
          <w:sz w:val="22"/>
          <w:szCs w:val="22"/>
        </w:rPr>
        <w:t xml:space="preserve"> nuo paskutinės pasiūlymo pateikimo dienos, šią dieną įskaičiuojant į pasiūlymo galiojimo laikotarpį.</w:t>
      </w:r>
    </w:p>
    <w:p w14:paraId="18F0FC97" w14:textId="40A1D03F"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1.5. Patvirtiname, kad visa mūsų pasiūlyme pateikta informacija yra teisinga ir kad mes nenuslėpėme jokios informacijos, kurią buvo prašoma pateikti pirkimo dokumentuose.</w:t>
      </w:r>
    </w:p>
    <w:p w14:paraId="4A423186" w14:textId="77777777" w:rsidR="00C51079" w:rsidRPr="002C485B" w:rsidRDefault="00C51079" w:rsidP="00C51079">
      <w:pPr>
        <w:spacing w:after="0" w:line="240" w:lineRule="auto"/>
        <w:jc w:val="both"/>
        <w:rPr>
          <w:rFonts w:ascii="Trebuchet MS" w:hAnsi="Trebuchet MS" w:cs="Times New Roman"/>
          <w:iCs/>
          <w:sz w:val="22"/>
          <w:szCs w:val="22"/>
        </w:rPr>
      </w:pPr>
    </w:p>
    <w:p w14:paraId="643034F3" w14:textId="52A62E56" w:rsidR="00C23DFD" w:rsidRDefault="00C51079" w:rsidP="00AE783F">
      <w:pPr>
        <w:pStyle w:val="ListParagraph"/>
        <w:numPr>
          <w:ilvl w:val="0"/>
          <w:numId w:val="9"/>
        </w:numPr>
        <w:spacing w:after="0" w:line="240" w:lineRule="auto"/>
        <w:ind w:left="426" w:hanging="426"/>
        <w:jc w:val="center"/>
        <w:rPr>
          <w:rFonts w:ascii="Trebuchet MS" w:hAnsi="Trebuchet MS" w:cs="Times New Roman"/>
          <w:b/>
          <w:bCs/>
          <w:sz w:val="22"/>
          <w:szCs w:val="22"/>
        </w:rPr>
      </w:pPr>
      <w:bookmarkStart w:id="5" w:name="_Toc329443227"/>
      <w:r w:rsidRPr="00C51079">
        <w:rPr>
          <w:rFonts w:ascii="Trebuchet MS" w:hAnsi="Trebuchet MS" w:cs="Times New Roman"/>
          <w:b/>
          <w:bCs/>
          <w:sz w:val="22"/>
          <w:szCs w:val="22"/>
        </w:rPr>
        <w:t>INFORMACIJA APIE PLANUOJAMUS PASITELKTI SUBTIEKĖJUS AR RĖMIMĄSI KITŲ ŪKIO SUBJEKTŲ PAJĖGUMAIS</w:t>
      </w:r>
      <w:bookmarkEnd w:id="5"/>
    </w:p>
    <w:p w14:paraId="62072225" w14:textId="77777777" w:rsidR="00C51079" w:rsidRPr="00C51079" w:rsidRDefault="00C51079" w:rsidP="00200F5D">
      <w:pPr>
        <w:pStyle w:val="ListParagraph"/>
        <w:spacing w:after="0" w:line="240" w:lineRule="auto"/>
        <w:ind w:left="0"/>
        <w:jc w:val="center"/>
        <w:rPr>
          <w:rFonts w:ascii="Trebuchet MS" w:hAnsi="Trebuchet MS" w:cs="Times New Roman"/>
          <w:sz w:val="22"/>
          <w:szCs w:val="22"/>
        </w:rPr>
      </w:pPr>
    </w:p>
    <w:p w14:paraId="75DD5208" w14:textId="35A18E58" w:rsidR="00C51079" w:rsidRPr="00C51079" w:rsidRDefault="00C51079" w:rsidP="00C51079">
      <w:pPr>
        <w:pStyle w:val="ListParagraph"/>
        <w:spacing w:after="0" w:line="240" w:lineRule="auto"/>
        <w:ind w:left="0"/>
        <w:jc w:val="both"/>
        <w:rPr>
          <w:rFonts w:ascii="Trebuchet MS" w:hAnsi="Trebuchet MS" w:cs="Times New Roman"/>
          <w:sz w:val="22"/>
          <w:szCs w:val="22"/>
        </w:rPr>
      </w:pPr>
      <w:r w:rsidRPr="00C51079">
        <w:rPr>
          <w:rFonts w:ascii="Trebuchet MS" w:hAnsi="Trebuchet MS" w:cs="Times New Roman"/>
          <w:sz w:val="22"/>
          <w:szCs w:val="22"/>
        </w:rPr>
        <w:t>2.1. Lentelėje nurodomi ūkio subjektai, kurių pajėgumais remiamasi, siekiant atitikti pirkimo dokumentuose nurodytus kvalifikacijos reikalavimus (jei taikoma):</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3B0E3DAF" w:rsidR="003F139A" w:rsidRPr="002C485B" w:rsidRDefault="00C51079" w:rsidP="00C51079">
            <w:pPr>
              <w:rPr>
                <w:rFonts w:ascii="Trebuchet MS" w:hAnsi="Trebuchet MS" w:cs="Times New Roman"/>
                <w:b/>
                <w:sz w:val="22"/>
                <w:szCs w:val="22"/>
              </w:rPr>
            </w:pPr>
            <w:r w:rsidRPr="00C51079">
              <w:rPr>
                <w:rFonts w:ascii="Trebuchet MS" w:hAnsi="Trebuchet MS" w:cs="Times New Roman"/>
                <w:b/>
                <w:sz w:val="22"/>
                <w:szCs w:val="22"/>
              </w:rPr>
              <w:t>Ūkio subjekto, kurio pajėgumais remiamasi (pavadinimas, juridinio asmens  kodas, adresas) ir/arba kvazisubtiekėjo vardas, pavardė</w:t>
            </w:r>
          </w:p>
        </w:tc>
        <w:tc>
          <w:tcPr>
            <w:tcW w:w="4923" w:type="dxa"/>
            <w:shd w:val="clear" w:color="auto" w:fill="DEEAF6" w:themeFill="accent5" w:themeFillTint="33"/>
          </w:tcPr>
          <w:p w14:paraId="2D81D2DF" w14:textId="22C13113"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Nuoroda į konkurso specialiųjų sąlygų punktą (kvalifikacijos reikalavimą), kuriam atitikti remiamasi ūkio subjekto ar kvazisubtiekėjo pajėgumais</w:t>
            </w:r>
          </w:p>
        </w:tc>
        <w:tc>
          <w:tcPr>
            <w:tcW w:w="4673" w:type="dxa"/>
            <w:shd w:val="clear" w:color="auto" w:fill="DEEAF6" w:themeFill="accent5" w:themeFillTint="33"/>
          </w:tcPr>
          <w:p w14:paraId="7CEFA5BC" w14:textId="474B8721"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Sutarties dalis (apimtis eurais, dalis procentais), kuriai ketinama pasitelkti ūkio subjektą, kurio pajėgumais remiamasi ir/ar  kvazisubtiekėją</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078D7D4E"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b/>
          <w:bCs/>
          <w:i/>
          <w:iCs/>
          <w:color w:val="000000" w:themeColor="text1"/>
          <w:sz w:val="20"/>
          <w:szCs w:val="20"/>
        </w:rPr>
        <w:t>Kvazisubtiekėjai</w:t>
      </w:r>
      <w:r w:rsidRPr="00C51079">
        <w:rPr>
          <w:rFonts w:ascii="Trebuchet MS" w:eastAsia="Calibri" w:hAnsi="Trebuchet MS" w:cs="Times New Roman"/>
          <w:i/>
          <w:iCs/>
          <w:color w:val="000000" w:themeColor="text1"/>
          <w:sz w:val="20"/>
          <w:szCs w:val="20"/>
        </w:rPr>
        <w:t xml:space="preserve"> – fiziniai asmenys, kuriuos ketinama įdarbinti pirkimo laimėjimo atveju. </w:t>
      </w:r>
    </w:p>
    <w:p w14:paraId="5A0CC192" w14:textId="77777777" w:rsidR="00C51079" w:rsidRPr="00C51079" w:rsidRDefault="00C51079" w:rsidP="00C51079">
      <w:pPr>
        <w:spacing w:after="0" w:line="240" w:lineRule="auto"/>
        <w:rPr>
          <w:rFonts w:ascii="Trebuchet MS" w:eastAsia="Calibri" w:hAnsi="Trebuchet MS" w:cs="Times New Roman"/>
          <w:b/>
          <w:bCs/>
          <w:i/>
          <w:iCs/>
          <w:color w:val="000000" w:themeColor="text1"/>
          <w:sz w:val="20"/>
          <w:szCs w:val="20"/>
        </w:rPr>
      </w:pPr>
      <w:r w:rsidRPr="00C51079">
        <w:rPr>
          <w:rFonts w:ascii="Trebuchet MS" w:eastAsia="Calibri" w:hAnsi="Trebuchet MS" w:cs="Times New Roman"/>
          <w:b/>
          <w:bCs/>
          <w:i/>
          <w:iCs/>
          <w:color w:val="000000" w:themeColor="text1"/>
          <w:sz w:val="20"/>
          <w:szCs w:val="20"/>
        </w:rPr>
        <w:t>Kartu su pasiūlymu turi būti pateikti ūkio subjektų, kurių pajėgumais remiamasi, užpildyti ir pasirašyti EBVPD.</w:t>
      </w:r>
    </w:p>
    <w:p w14:paraId="366AECA2"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Nepildyti, jei pasiūlymą teikia ūkio subjektų grupė, veikianti pagal jungtinės veiklos sutartį.</w:t>
      </w:r>
    </w:p>
    <w:p w14:paraId="1CB26A50" w14:textId="3F04E096" w:rsidR="000608EF"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Pirkėjui paprašius, tiekėjas turės pateikti įrodymus, kad, vykdant sutartį, jam bus prieinami lentelėje nurodytų ūkio subjektų pajėgumai.</w:t>
      </w:r>
    </w:p>
    <w:p w14:paraId="72D0C39E" w14:textId="77777777" w:rsidR="00C51079" w:rsidRDefault="00C51079" w:rsidP="00C51079">
      <w:pPr>
        <w:spacing w:after="0" w:line="240" w:lineRule="auto"/>
        <w:rPr>
          <w:rFonts w:ascii="Trebuchet MS" w:eastAsia="Calibri" w:hAnsi="Trebuchet MS" w:cs="Times New Roman"/>
          <w:color w:val="000000" w:themeColor="text1"/>
          <w:sz w:val="22"/>
          <w:szCs w:val="22"/>
        </w:rPr>
      </w:pPr>
    </w:p>
    <w:p w14:paraId="6AF10329" w14:textId="36AFDE78" w:rsidR="00C51079" w:rsidRPr="002C485B" w:rsidRDefault="00C51079" w:rsidP="00C51079">
      <w:pPr>
        <w:spacing w:after="0" w:line="240" w:lineRule="auto"/>
        <w:jc w:val="both"/>
        <w:rPr>
          <w:rFonts w:ascii="Trebuchet MS" w:eastAsia="Calibri" w:hAnsi="Trebuchet MS" w:cs="Times New Roman"/>
          <w:color w:val="000000" w:themeColor="text1"/>
          <w:sz w:val="22"/>
          <w:szCs w:val="22"/>
        </w:rPr>
      </w:pPr>
      <w:r w:rsidRPr="00C51079">
        <w:rPr>
          <w:rFonts w:ascii="Trebuchet MS" w:eastAsia="Calibri" w:hAnsi="Trebuchet MS" w:cs="Times New Roman"/>
          <w:color w:val="000000" w:themeColor="text1"/>
          <w:sz w:val="22"/>
          <w:szCs w:val="22"/>
        </w:rPr>
        <w:t>2.2. Lentelėje nurodomi subtiekėjai, kurie pasitelkiami sutarties vykdymui</w:t>
      </w:r>
      <w:r w:rsidRPr="00C51079">
        <w:rPr>
          <w:rFonts w:ascii="Trebuchet MS" w:eastAsia="Calibri" w:hAnsi="Trebuchet MS" w:cs="Times New Roman"/>
          <w:i/>
          <w:iCs/>
          <w:color w:val="000000" w:themeColor="text1"/>
          <w:sz w:val="22"/>
          <w:szCs w:val="22"/>
        </w:rPr>
        <w:t xml:space="preserve"> </w:t>
      </w:r>
      <w:r w:rsidRPr="00C51079">
        <w:rPr>
          <w:rFonts w:ascii="Trebuchet MS" w:eastAsia="Calibri" w:hAnsi="Trebuchet MS" w:cs="Times New Roman"/>
          <w:color w:val="000000" w:themeColor="text1"/>
          <w:sz w:val="22"/>
          <w:szCs w:val="22"/>
        </w:rPr>
        <w:t>(pildoma, jei tiekėjas pasitelkia subtiekėjus):</w:t>
      </w:r>
    </w:p>
    <w:p w14:paraId="775BDCB5" w14:textId="6AB9CF76" w:rsidR="00C23DFD" w:rsidRPr="002C485B" w:rsidRDefault="00C23DFD" w:rsidP="00C23DFD">
      <w:pPr>
        <w:pStyle w:val="ListParagraph"/>
        <w:spacing w:after="0" w:line="240" w:lineRule="auto"/>
        <w:ind w:left="567"/>
        <w:jc w:val="center"/>
        <w:rPr>
          <w:rFonts w:ascii="Trebuchet MS" w:eastAsia="Calibri" w:hAnsi="Trebuchet MS" w:cs="Times New Roman"/>
          <w:i/>
          <w:iCs/>
          <w:color w:val="000000" w:themeColor="text1"/>
          <w:sz w:val="22"/>
          <w:szCs w:val="22"/>
        </w:rPr>
      </w:pP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43B6F654" w:rsidR="000608EF" w:rsidRPr="002C485B" w:rsidRDefault="00C51079" w:rsidP="00C51079">
            <w:pPr>
              <w:jc w:val="both"/>
              <w:rPr>
                <w:rFonts w:ascii="Trebuchet MS" w:hAnsi="Trebuchet MS" w:cs="Times New Roman"/>
                <w:b/>
                <w:sz w:val="22"/>
                <w:szCs w:val="22"/>
              </w:rPr>
            </w:pPr>
            <w:r w:rsidRPr="00C51079">
              <w:rPr>
                <w:rFonts w:ascii="Trebuchet MS" w:hAnsi="Trebuchet MS" w:cs="Times New Roman"/>
                <w:b/>
                <w:sz w:val="22"/>
                <w:szCs w:val="22"/>
              </w:rPr>
              <w:t>Subtiekėjui perduodama vykdyti sutartinių įsipareigojimų dalis (eurais, procentais), kuriai nekeliami kvalifikacijos reikalavimai</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2673C22" w14:textId="77777777"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Nepildyti, jei pasiūlymą teikia ūkio subjektų grupė, veikianti pagal jungtinės veiklos sutartį.</w:t>
      </w:r>
    </w:p>
    <w:p w14:paraId="218C942D" w14:textId="152E16BD"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Pirkėjui paprašius, tiekėjas turės pateikti įrodymus, kad, vykdant sutartį, jam bus prieinami lentelėje nurodytų Ūkio subjektų pajėgumai.</w:t>
      </w:r>
    </w:p>
    <w:p w14:paraId="7B4ED729" w14:textId="77777777" w:rsidR="00C51079" w:rsidRPr="002C485B" w:rsidRDefault="00C51079" w:rsidP="00C51079">
      <w:pPr>
        <w:spacing w:after="0" w:line="240" w:lineRule="auto"/>
        <w:rPr>
          <w:rFonts w:ascii="Trebuchet MS" w:hAnsi="Trebuchet MS" w:cs="Times New Roman"/>
          <w:sz w:val="22"/>
          <w:szCs w:val="22"/>
        </w:rPr>
      </w:pPr>
    </w:p>
    <w:p w14:paraId="75CAAA43" w14:textId="6D1E0137" w:rsidR="000608EF" w:rsidRDefault="007C0612" w:rsidP="00DF1980">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444CD8B3" w14:textId="77777777" w:rsidR="00C51079" w:rsidRPr="002F1843" w:rsidRDefault="00C51079" w:rsidP="00C51079">
      <w:pPr>
        <w:pStyle w:val="ListParagraph"/>
        <w:tabs>
          <w:tab w:val="left" w:pos="426"/>
        </w:tabs>
        <w:spacing w:after="0" w:line="240" w:lineRule="auto"/>
        <w:ind w:left="0"/>
        <w:rPr>
          <w:rFonts w:ascii="Trebuchet MS" w:hAnsi="Trebuchet MS" w:cs="Times New Roman"/>
          <w:b/>
          <w:bCs/>
          <w:sz w:val="22"/>
          <w:szCs w:val="22"/>
        </w:rPr>
      </w:pPr>
    </w:p>
    <w:p w14:paraId="733C74BC" w14:textId="78B10783" w:rsidR="00C04FFE" w:rsidRPr="002C485B" w:rsidRDefault="00C04FFE" w:rsidP="000D0272">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00C51079">
        <w:rPr>
          <w:rFonts w:ascii="Trebuchet MS" w:eastAsiaTheme="minorHAnsi" w:hAnsi="Trebuchet MS" w:cs="Times New Roman"/>
          <w:bCs/>
          <w:iCs/>
          <w:sz w:val="22"/>
          <w:szCs w:val="22"/>
        </w:rPr>
        <w:t xml:space="preserve">, užpildant </w:t>
      </w:r>
      <w:r w:rsidR="00C51079" w:rsidRPr="00C51079">
        <w:rPr>
          <w:rFonts w:ascii="Trebuchet MS" w:eastAsiaTheme="minorHAnsi" w:hAnsi="Trebuchet MS" w:cs="Times New Roman"/>
          <w:b/>
          <w:iCs/>
          <w:sz w:val="22"/>
          <w:szCs w:val="22"/>
        </w:rPr>
        <w:t>pateiktą lentelę</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w:t>
      </w:r>
      <w:r w:rsidR="00C51079" w:rsidRPr="00C51079">
        <w:rPr>
          <w:rFonts w:ascii="Trebuchet MS" w:eastAsiaTheme="minorHAnsi" w:hAnsi="Trebuchet MS" w:cs="Times New Roman"/>
          <w:bCs/>
          <w:iCs/>
          <w:sz w:val="22"/>
          <w:szCs w:val="22"/>
        </w:rPr>
        <w:t>Tiekėjas turi pateikti pasiūlymą visai lentelėje nurodytai apimčiai, nestambinant jos plačiau ar neskaidant jos smulkiau.</w:t>
      </w:r>
      <w:r w:rsidR="00C51079">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t xml:space="preserve">Jeigu pasiūlymuose kainos nurodytos užsienio valiuta, jos turės būti perskaičiuojamos į eurus </w:t>
      </w:r>
      <w:r w:rsidRPr="002C485B">
        <w:rPr>
          <w:rFonts w:ascii="Trebuchet MS" w:hAnsi="Trebuchet MS"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76257C7F" w:rsidR="003B7634" w:rsidRDefault="00C04FFE" w:rsidP="000D0272">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lastRenderedPageBreak/>
        <w:t>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6FD0153A"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1CCB5619" w14:textId="7C89A2D3"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garantinės ir techninės priežiūros išlaidos.</w:t>
      </w:r>
    </w:p>
    <w:p w14:paraId="45B93546" w14:textId="77777777" w:rsidR="00587073" w:rsidRDefault="00587073" w:rsidP="00587073">
      <w:pPr>
        <w:spacing w:after="0" w:line="240" w:lineRule="auto"/>
        <w:ind w:firstLine="567"/>
        <w:jc w:val="both"/>
        <w:rPr>
          <w:rFonts w:ascii="Trebuchet MS" w:hAnsi="Trebuchet MS" w:cs="Times New Roman"/>
          <w:iCs/>
          <w:sz w:val="22"/>
          <w:szCs w:val="22"/>
        </w:rPr>
      </w:pPr>
    </w:p>
    <w:tbl>
      <w:tblPr>
        <w:tblW w:w="14175" w:type="dxa"/>
        <w:tblInd w:w="-5" w:type="dxa"/>
        <w:tblBorders>
          <w:top w:val="single" w:sz="4" w:space="0" w:color="00000A"/>
          <w:left w:val="single" w:sz="4" w:space="0" w:color="00000A"/>
          <w:bottom w:val="single" w:sz="4" w:space="0" w:color="00000A"/>
          <w:insideH w:val="single" w:sz="4" w:space="0" w:color="00000A"/>
        </w:tblBorders>
        <w:tblCellMar>
          <w:left w:w="103" w:type="dxa"/>
        </w:tblCellMar>
        <w:tblLook w:val="0000" w:firstRow="0" w:lastRow="0" w:firstColumn="0" w:lastColumn="0" w:noHBand="0" w:noVBand="0"/>
      </w:tblPr>
      <w:tblGrid>
        <w:gridCol w:w="922"/>
        <w:gridCol w:w="6875"/>
        <w:gridCol w:w="1275"/>
        <w:gridCol w:w="1134"/>
        <w:gridCol w:w="1843"/>
        <w:gridCol w:w="2126"/>
      </w:tblGrid>
      <w:tr w:rsidR="002E1205" w:rsidRPr="002E1205" w14:paraId="5FBB8926" w14:textId="77777777" w:rsidTr="0013046C">
        <w:trPr>
          <w:trHeight w:val="620"/>
        </w:trPr>
        <w:tc>
          <w:tcPr>
            <w:tcW w:w="922" w:type="dxa"/>
            <w:tcBorders>
              <w:top w:val="single" w:sz="4" w:space="0" w:color="00000A"/>
              <w:left w:val="single" w:sz="4" w:space="0" w:color="00000A"/>
              <w:bottom w:val="single" w:sz="4" w:space="0" w:color="00000A"/>
            </w:tcBorders>
            <w:shd w:val="clear" w:color="auto" w:fill="D9E2F3" w:themeFill="accent1" w:themeFillTint="33"/>
            <w:vAlign w:val="center"/>
          </w:tcPr>
          <w:p w14:paraId="0E012FAD"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b/>
                <w:bCs/>
                <w:color w:val="000000"/>
                <w:sz w:val="22"/>
                <w:szCs w:val="22"/>
                <w:lang w:eastAsia="zh-CN"/>
              </w:rPr>
            </w:pPr>
            <w:r w:rsidRPr="002E1205">
              <w:rPr>
                <w:rFonts w:ascii="Trebuchet MS" w:eastAsia="Andale Sans UI" w:hAnsi="Trebuchet MS"/>
                <w:b/>
                <w:bCs/>
                <w:color w:val="000000"/>
                <w:sz w:val="22"/>
                <w:szCs w:val="22"/>
                <w:lang w:eastAsia="zh-CN"/>
              </w:rPr>
              <w:t>Eil. Nr.</w:t>
            </w:r>
          </w:p>
        </w:tc>
        <w:tc>
          <w:tcPr>
            <w:tcW w:w="6875" w:type="dxa"/>
            <w:tcBorders>
              <w:top w:val="single" w:sz="4" w:space="0" w:color="00000A"/>
              <w:left w:val="single" w:sz="4" w:space="0" w:color="00000A"/>
              <w:bottom w:val="single" w:sz="4" w:space="0" w:color="00000A"/>
            </w:tcBorders>
            <w:shd w:val="clear" w:color="auto" w:fill="D9E2F3" w:themeFill="accent1" w:themeFillTint="33"/>
            <w:tcMar>
              <w:left w:w="103" w:type="dxa"/>
            </w:tcMar>
            <w:vAlign w:val="center"/>
          </w:tcPr>
          <w:p w14:paraId="5E8EAD41"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sz w:val="22"/>
                <w:szCs w:val="22"/>
                <w:lang w:eastAsia="zh-CN"/>
              </w:rPr>
            </w:pPr>
            <w:r w:rsidRPr="002E1205">
              <w:rPr>
                <w:rFonts w:ascii="Trebuchet MS" w:eastAsia="Andale Sans UI" w:hAnsi="Trebuchet MS"/>
                <w:b/>
                <w:bCs/>
                <w:color w:val="000000"/>
                <w:sz w:val="22"/>
                <w:szCs w:val="22"/>
                <w:lang w:eastAsia="zh-CN"/>
              </w:rPr>
              <w:t>Prekės pavadinimas</w:t>
            </w:r>
          </w:p>
        </w:tc>
        <w:tc>
          <w:tcPr>
            <w:tcW w:w="1275" w:type="dxa"/>
            <w:tcBorders>
              <w:top w:val="single" w:sz="4" w:space="0" w:color="00000A"/>
              <w:left w:val="single" w:sz="4" w:space="0" w:color="000001"/>
              <w:bottom w:val="single" w:sz="4" w:space="0" w:color="000001"/>
              <w:right w:val="single" w:sz="4" w:space="0" w:color="000001"/>
            </w:tcBorders>
            <w:shd w:val="clear" w:color="auto" w:fill="D9E2F3" w:themeFill="accent1" w:themeFillTint="33"/>
            <w:vAlign w:val="center"/>
          </w:tcPr>
          <w:p w14:paraId="2299734D"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b/>
                <w:bCs/>
                <w:sz w:val="22"/>
                <w:szCs w:val="22"/>
                <w:lang w:eastAsia="zh-CN"/>
              </w:rPr>
            </w:pPr>
            <w:r w:rsidRPr="002E1205">
              <w:rPr>
                <w:rFonts w:ascii="Trebuchet MS" w:eastAsia="Andale Sans UI" w:hAnsi="Trebuchet MS"/>
                <w:b/>
                <w:bCs/>
                <w:sz w:val="22"/>
                <w:szCs w:val="22"/>
                <w:lang w:eastAsia="zh-CN"/>
              </w:rPr>
              <w:t>Mato vnt.</w:t>
            </w:r>
          </w:p>
        </w:tc>
        <w:tc>
          <w:tcPr>
            <w:tcW w:w="1134" w:type="dxa"/>
            <w:tcBorders>
              <w:top w:val="single" w:sz="4" w:space="0" w:color="00000A"/>
              <w:left w:val="single" w:sz="4" w:space="0" w:color="000001"/>
              <w:bottom w:val="single" w:sz="4" w:space="0" w:color="000001"/>
            </w:tcBorders>
            <w:shd w:val="clear" w:color="auto" w:fill="D9E2F3" w:themeFill="accent1" w:themeFillTint="33"/>
            <w:tcMar>
              <w:left w:w="103" w:type="dxa"/>
            </w:tcMar>
            <w:vAlign w:val="center"/>
          </w:tcPr>
          <w:p w14:paraId="73E91EE5"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sz w:val="22"/>
                <w:szCs w:val="22"/>
                <w:lang w:eastAsia="zh-CN"/>
              </w:rPr>
            </w:pPr>
            <w:r w:rsidRPr="002E1205">
              <w:rPr>
                <w:rFonts w:ascii="Trebuchet MS" w:eastAsia="Andale Sans UI" w:hAnsi="Trebuchet MS"/>
                <w:b/>
                <w:bCs/>
                <w:sz w:val="22"/>
                <w:szCs w:val="22"/>
                <w:lang w:eastAsia="zh-CN"/>
              </w:rPr>
              <w:t>Kiekis, vnt.</w:t>
            </w:r>
          </w:p>
        </w:tc>
        <w:tc>
          <w:tcPr>
            <w:tcW w:w="1843" w:type="dxa"/>
            <w:tcBorders>
              <w:top w:val="single" w:sz="4" w:space="0" w:color="00000A"/>
              <w:left w:val="single" w:sz="4" w:space="0" w:color="000001"/>
              <w:bottom w:val="single" w:sz="4" w:space="0" w:color="000001"/>
            </w:tcBorders>
            <w:shd w:val="clear" w:color="auto" w:fill="D9E2F3" w:themeFill="accent1" w:themeFillTint="33"/>
            <w:tcMar>
              <w:left w:w="103" w:type="dxa"/>
            </w:tcMar>
            <w:vAlign w:val="center"/>
          </w:tcPr>
          <w:p w14:paraId="7FF6F5A4" w14:textId="24B6A107" w:rsidR="002E1205" w:rsidRPr="0013046C" w:rsidRDefault="002E1205" w:rsidP="0013046C">
            <w:pPr>
              <w:widowControl w:val="0"/>
              <w:suppressAutoHyphens/>
              <w:snapToGrid w:val="0"/>
              <w:spacing w:after="0" w:line="240" w:lineRule="auto"/>
              <w:jc w:val="center"/>
              <w:rPr>
                <w:rFonts w:ascii="Trebuchet MS" w:eastAsia="Andale Sans UI" w:hAnsi="Trebuchet MS"/>
                <w:b/>
                <w:bCs/>
                <w:color w:val="000000"/>
                <w:sz w:val="22"/>
                <w:szCs w:val="22"/>
                <w:lang w:eastAsia="zh-CN"/>
              </w:rPr>
            </w:pPr>
            <w:r w:rsidRPr="002E1205">
              <w:rPr>
                <w:rFonts w:ascii="Trebuchet MS" w:eastAsia="Andale Sans UI" w:hAnsi="Trebuchet MS"/>
                <w:b/>
                <w:bCs/>
                <w:color w:val="000000"/>
                <w:sz w:val="22"/>
                <w:szCs w:val="22"/>
                <w:lang w:eastAsia="zh-CN"/>
              </w:rPr>
              <w:t>Mato vnt. kaina Eur</w:t>
            </w:r>
            <w:r w:rsidR="0013046C">
              <w:rPr>
                <w:rFonts w:ascii="Trebuchet MS" w:eastAsia="Andale Sans UI" w:hAnsi="Trebuchet MS"/>
                <w:b/>
                <w:bCs/>
                <w:color w:val="000000"/>
                <w:sz w:val="22"/>
                <w:szCs w:val="22"/>
                <w:lang w:eastAsia="zh-CN"/>
              </w:rPr>
              <w:t xml:space="preserve"> </w:t>
            </w:r>
            <w:r w:rsidRPr="002E1205">
              <w:rPr>
                <w:rFonts w:ascii="Trebuchet MS" w:eastAsia="Andale Sans UI" w:hAnsi="Trebuchet MS"/>
                <w:b/>
                <w:bCs/>
                <w:color w:val="000000"/>
                <w:sz w:val="22"/>
                <w:szCs w:val="22"/>
                <w:lang w:eastAsia="zh-CN"/>
              </w:rPr>
              <w:t>be PVM</w:t>
            </w:r>
          </w:p>
        </w:tc>
        <w:tc>
          <w:tcPr>
            <w:tcW w:w="2126" w:type="dxa"/>
            <w:tcBorders>
              <w:top w:val="single" w:sz="4" w:space="0" w:color="00000A"/>
              <w:left w:val="single" w:sz="4" w:space="0" w:color="000001"/>
              <w:bottom w:val="single" w:sz="4" w:space="0" w:color="000001"/>
              <w:right w:val="single" w:sz="4" w:space="0" w:color="00000A"/>
            </w:tcBorders>
            <w:shd w:val="clear" w:color="auto" w:fill="D9E2F3" w:themeFill="accent1" w:themeFillTint="33"/>
            <w:vAlign w:val="center"/>
          </w:tcPr>
          <w:p w14:paraId="244A98E2" w14:textId="622E778E" w:rsidR="002E1205" w:rsidRPr="002E1205" w:rsidRDefault="002E1205" w:rsidP="0013046C">
            <w:pPr>
              <w:widowControl w:val="0"/>
              <w:suppressAutoHyphens/>
              <w:snapToGrid w:val="0"/>
              <w:spacing w:after="0" w:line="240" w:lineRule="auto"/>
              <w:jc w:val="center"/>
              <w:rPr>
                <w:rFonts w:ascii="Trebuchet MS" w:eastAsia="Andale Sans UI" w:hAnsi="Trebuchet MS"/>
                <w:b/>
                <w:bCs/>
                <w:color w:val="000000"/>
                <w:sz w:val="22"/>
                <w:szCs w:val="22"/>
                <w:lang w:eastAsia="zh-CN"/>
              </w:rPr>
            </w:pPr>
            <w:r w:rsidRPr="002E1205">
              <w:rPr>
                <w:rFonts w:ascii="Trebuchet MS" w:eastAsia="Andale Sans UI" w:hAnsi="Trebuchet MS"/>
                <w:b/>
                <w:bCs/>
                <w:color w:val="000000"/>
                <w:sz w:val="22"/>
                <w:szCs w:val="22"/>
                <w:lang w:eastAsia="zh-CN"/>
              </w:rPr>
              <w:t>Suma Eur</w:t>
            </w:r>
            <w:r w:rsidR="0013046C">
              <w:rPr>
                <w:rFonts w:ascii="Trebuchet MS" w:eastAsia="Andale Sans UI" w:hAnsi="Trebuchet MS"/>
                <w:b/>
                <w:bCs/>
                <w:color w:val="000000"/>
                <w:sz w:val="22"/>
                <w:szCs w:val="22"/>
                <w:lang w:eastAsia="zh-CN"/>
              </w:rPr>
              <w:t xml:space="preserve"> </w:t>
            </w:r>
            <w:r w:rsidRPr="002E1205">
              <w:rPr>
                <w:rFonts w:ascii="Trebuchet MS" w:eastAsia="Andale Sans UI" w:hAnsi="Trebuchet MS"/>
                <w:b/>
                <w:bCs/>
                <w:color w:val="000000"/>
                <w:sz w:val="22"/>
                <w:szCs w:val="22"/>
                <w:lang w:eastAsia="zh-CN"/>
              </w:rPr>
              <w:t>be PVM</w:t>
            </w:r>
          </w:p>
          <w:p w14:paraId="5CD7D963"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b/>
                <w:bCs/>
                <w:color w:val="000000"/>
                <w:sz w:val="22"/>
                <w:szCs w:val="22"/>
                <w:lang w:eastAsia="zh-CN"/>
              </w:rPr>
            </w:pPr>
            <w:r w:rsidRPr="002E1205">
              <w:rPr>
                <w:rFonts w:ascii="Trebuchet MS" w:eastAsia="Andale Sans UI" w:hAnsi="Trebuchet MS"/>
                <w:b/>
                <w:bCs/>
                <w:color w:val="000000"/>
                <w:sz w:val="22"/>
                <w:szCs w:val="22"/>
                <w:lang w:eastAsia="zh-CN"/>
              </w:rPr>
              <w:t>(4x5)</w:t>
            </w:r>
          </w:p>
        </w:tc>
      </w:tr>
      <w:tr w:rsidR="002E1205" w:rsidRPr="002E1205" w14:paraId="78DAD1D7" w14:textId="77777777" w:rsidTr="0013046C">
        <w:trPr>
          <w:trHeight w:val="149"/>
        </w:trPr>
        <w:tc>
          <w:tcPr>
            <w:tcW w:w="922" w:type="dxa"/>
            <w:tcBorders>
              <w:top w:val="single" w:sz="4" w:space="0" w:color="00000A"/>
              <w:left w:val="single" w:sz="4" w:space="0" w:color="00000A"/>
              <w:bottom w:val="single" w:sz="4" w:space="0" w:color="00000A"/>
              <w:right w:val="single" w:sz="4" w:space="0" w:color="00000A"/>
            </w:tcBorders>
            <w:vAlign w:val="center"/>
          </w:tcPr>
          <w:p w14:paraId="38895D02"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b/>
                <w:i/>
                <w:sz w:val="22"/>
                <w:szCs w:val="22"/>
                <w:lang w:eastAsia="zh-CN"/>
              </w:rPr>
            </w:pPr>
            <w:r w:rsidRPr="002E1205">
              <w:rPr>
                <w:rFonts w:ascii="Trebuchet MS" w:eastAsia="Andale Sans UI" w:hAnsi="Trebuchet MS"/>
                <w:b/>
                <w:i/>
                <w:sz w:val="22"/>
                <w:szCs w:val="22"/>
                <w:lang w:eastAsia="zh-CN"/>
              </w:rPr>
              <w:t>1</w:t>
            </w:r>
          </w:p>
        </w:tc>
        <w:tc>
          <w:tcPr>
            <w:tcW w:w="6875" w:type="dxa"/>
            <w:tcBorders>
              <w:top w:val="single" w:sz="4" w:space="0" w:color="00000A"/>
              <w:left w:val="single" w:sz="4" w:space="0" w:color="00000A"/>
              <w:bottom w:val="single" w:sz="4" w:space="0" w:color="00000A"/>
              <w:right w:val="single" w:sz="4" w:space="0" w:color="00000A"/>
            </w:tcBorders>
            <w:tcMar>
              <w:left w:w="103" w:type="dxa"/>
            </w:tcMar>
            <w:vAlign w:val="center"/>
          </w:tcPr>
          <w:p w14:paraId="08C1E647"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b/>
                <w:i/>
                <w:sz w:val="22"/>
                <w:szCs w:val="22"/>
                <w:lang w:eastAsia="zh-CN"/>
              </w:rPr>
            </w:pPr>
            <w:r w:rsidRPr="002E1205">
              <w:rPr>
                <w:rFonts w:ascii="Trebuchet MS" w:eastAsia="Andale Sans UI" w:hAnsi="Trebuchet MS"/>
                <w:b/>
                <w:i/>
                <w:sz w:val="22"/>
                <w:szCs w:val="22"/>
                <w:lang w:eastAsia="zh-CN"/>
              </w:rPr>
              <w:t>2</w:t>
            </w:r>
          </w:p>
        </w:tc>
        <w:tc>
          <w:tcPr>
            <w:tcW w:w="1275" w:type="dxa"/>
            <w:tcBorders>
              <w:top w:val="single" w:sz="4" w:space="0" w:color="000001"/>
              <w:left w:val="single" w:sz="4" w:space="0" w:color="000001"/>
              <w:bottom w:val="single" w:sz="4" w:space="0" w:color="000001"/>
              <w:right w:val="single" w:sz="4" w:space="0" w:color="000001"/>
            </w:tcBorders>
          </w:tcPr>
          <w:p w14:paraId="11ABEF63"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b/>
                <w:sz w:val="22"/>
                <w:szCs w:val="22"/>
                <w:lang w:eastAsia="zh-CN"/>
              </w:rPr>
            </w:pPr>
            <w:r w:rsidRPr="002E1205">
              <w:rPr>
                <w:rFonts w:ascii="Trebuchet MS" w:eastAsia="Andale Sans UI" w:hAnsi="Trebuchet MS"/>
                <w:b/>
                <w:i/>
                <w:sz w:val="22"/>
                <w:szCs w:val="22"/>
                <w:lang w:eastAsia="zh-CN"/>
              </w:rPr>
              <w:t>3</w:t>
            </w:r>
          </w:p>
        </w:tc>
        <w:tc>
          <w:tcPr>
            <w:tcW w:w="1134" w:type="dxa"/>
            <w:tcBorders>
              <w:top w:val="single" w:sz="4" w:space="0" w:color="000001"/>
              <w:left w:val="single" w:sz="4" w:space="0" w:color="000001"/>
              <w:bottom w:val="single" w:sz="4" w:space="0" w:color="000001"/>
            </w:tcBorders>
            <w:tcMar>
              <w:left w:w="103" w:type="dxa"/>
            </w:tcMar>
            <w:vAlign w:val="center"/>
          </w:tcPr>
          <w:p w14:paraId="0C0B6848"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b/>
                <w:i/>
                <w:sz w:val="22"/>
                <w:szCs w:val="22"/>
                <w:lang w:eastAsia="zh-CN"/>
              </w:rPr>
            </w:pPr>
            <w:r w:rsidRPr="002E1205">
              <w:rPr>
                <w:rFonts w:ascii="Trebuchet MS" w:eastAsia="Andale Sans UI" w:hAnsi="Trebuchet MS"/>
                <w:b/>
                <w:i/>
                <w:sz w:val="22"/>
                <w:szCs w:val="22"/>
                <w:lang w:eastAsia="zh-CN"/>
              </w:rPr>
              <w:t>4</w:t>
            </w:r>
          </w:p>
        </w:tc>
        <w:tc>
          <w:tcPr>
            <w:tcW w:w="1843" w:type="dxa"/>
            <w:tcBorders>
              <w:top w:val="single" w:sz="4" w:space="0" w:color="000001"/>
              <w:left w:val="single" w:sz="4" w:space="0" w:color="000001"/>
              <w:bottom w:val="single" w:sz="4" w:space="0" w:color="000001"/>
            </w:tcBorders>
            <w:tcMar>
              <w:left w:w="103" w:type="dxa"/>
            </w:tcMar>
            <w:vAlign w:val="center"/>
          </w:tcPr>
          <w:p w14:paraId="2CAC584A"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b/>
                <w:i/>
                <w:sz w:val="22"/>
                <w:szCs w:val="22"/>
                <w:lang w:eastAsia="zh-CN"/>
              </w:rPr>
            </w:pPr>
            <w:r w:rsidRPr="002E1205">
              <w:rPr>
                <w:rFonts w:ascii="Trebuchet MS" w:eastAsia="Andale Sans UI" w:hAnsi="Trebuchet MS"/>
                <w:b/>
                <w:i/>
                <w:sz w:val="22"/>
                <w:szCs w:val="22"/>
                <w:lang w:eastAsia="zh-CN"/>
              </w:rPr>
              <w:t>5</w:t>
            </w:r>
          </w:p>
        </w:tc>
        <w:tc>
          <w:tcPr>
            <w:tcW w:w="2126" w:type="dxa"/>
            <w:tcBorders>
              <w:top w:val="single" w:sz="4" w:space="0" w:color="000001"/>
              <w:left w:val="single" w:sz="4" w:space="0" w:color="000001"/>
              <w:bottom w:val="single" w:sz="4" w:space="0" w:color="000001"/>
              <w:right w:val="single" w:sz="4" w:space="0" w:color="00000A"/>
            </w:tcBorders>
          </w:tcPr>
          <w:p w14:paraId="6AC3E952"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b/>
                <w:i/>
                <w:iCs/>
                <w:sz w:val="22"/>
                <w:szCs w:val="22"/>
                <w:lang w:eastAsia="zh-CN"/>
              </w:rPr>
            </w:pPr>
            <w:r w:rsidRPr="002E1205">
              <w:rPr>
                <w:rFonts w:ascii="Trebuchet MS" w:eastAsia="Andale Sans UI" w:hAnsi="Trebuchet MS"/>
                <w:b/>
                <w:i/>
                <w:iCs/>
                <w:sz w:val="22"/>
                <w:szCs w:val="22"/>
                <w:lang w:eastAsia="zh-CN"/>
              </w:rPr>
              <w:t>6</w:t>
            </w:r>
          </w:p>
        </w:tc>
      </w:tr>
      <w:tr w:rsidR="002E1205" w:rsidRPr="002E1205" w14:paraId="0CCE9ECA" w14:textId="77777777" w:rsidTr="0013046C">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7DB12A40"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bCs/>
                <w:iCs/>
                <w:color w:val="000000"/>
                <w:sz w:val="22"/>
                <w:szCs w:val="22"/>
                <w:lang w:eastAsia="zh-CN"/>
              </w:rPr>
            </w:pPr>
            <w:r w:rsidRPr="002E1205">
              <w:rPr>
                <w:rFonts w:ascii="Trebuchet MS" w:eastAsia="Andale Sans UI" w:hAnsi="Trebuchet MS"/>
                <w:bCs/>
                <w:iCs/>
                <w:color w:val="000000"/>
                <w:sz w:val="22"/>
                <w:szCs w:val="22"/>
                <w:lang w:eastAsia="zh-CN"/>
              </w:rPr>
              <w:t>1.</w:t>
            </w:r>
          </w:p>
        </w:tc>
        <w:tc>
          <w:tcPr>
            <w:tcW w:w="6875" w:type="dxa"/>
            <w:tcBorders>
              <w:top w:val="single" w:sz="4" w:space="0" w:color="00000A"/>
              <w:left w:val="single" w:sz="4" w:space="0" w:color="00000A"/>
              <w:bottom w:val="single" w:sz="4" w:space="0" w:color="00000A"/>
              <w:right w:val="single" w:sz="4" w:space="0" w:color="00000A"/>
            </w:tcBorders>
            <w:tcMar>
              <w:left w:w="103" w:type="dxa"/>
            </w:tcMar>
            <w:vAlign w:val="center"/>
          </w:tcPr>
          <w:p w14:paraId="10AED0EA" w14:textId="77777777" w:rsidR="002E1205" w:rsidRPr="002E1205" w:rsidRDefault="002E1205" w:rsidP="002E1205">
            <w:pPr>
              <w:widowControl w:val="0"/>
              <w:suppressAutoHyphens/>
              <w:snapToGrid w:val="0"/>
              <w:spacing w:after="0" w:line="240" w:lineRule="auto"/>
              <w:rPr>
                <w:rFonts w:ascii="Trebuchet MS" w:eastAsia="SimSun" w:hAnsi="Trebuchet MS"/>
                <w:bCs/>
                <w:color w:val="000000"/>
                <w:kern w:val="2"/>
                <w:sz w:val="22"/>
                <w:szCs w:val="22"/>
                <w:lang w:bidi="hi-IN"/>
              </w:rPr>
            </w:pPr>
            <w:r w:rsidRPr="002E1205">
              <w:rPr>
                <w:rFonts w:ascii="Trebuchet MS" w:hAnsi="Trebuchet MS"/>
                <w:bCs/>
                <w:color w:val="000000" w:themeColor="text1"/>
                <w:sz w:val="22"/>
                <w:szCs w:val="22"/>
              </w:rPr>
              <w:t xml:space="preserve">Licencija naudotis </w:t>
            </w:r>
            <w:r w:rsidRPr="002E1205">
              <w:rPr>
                <w:rFonts w:ascii="Trebuchet MS" w:hAnsi="Trebuchet MS"/>
                <w:color w:val="000000" w:themeColor="text1"/>
                <w:sz w:val="22"/>
                <w:szCs w:val="22"/>
              </w:rPr>
              <w:t>I</w:t>
            </w:r>
            <w:r w:rsidRPr="002E1205">
              <w:rPr>
                <w:rFonts w:ascii="Trebuchet MS" w:hAnsi="Trebuchet MS"/>
                <w:color w:val="000000" w:themeColor="text1"/>
                <w:sz w:val="22"/>
                <w:szCs w:val="22"/>
                <w:lang w:val="pt-BR"/>
              </w:rPr>
              <w:t>ntegruota pacientų nuotolinės stebėsenos sistema</w:t>
            </w:r>
          </w:p>
          <w:p w14:paraId="1D9157A2" w14:textId="69CD08C7" w:rsidR="002E1205" w:rsidRPr="002E1205" w:rsidRDefault="002E1205" w:rsidP="002E1205">
            <w:pPr>
              <w:widowControl w:val="0"/>
              <w:suppressAutoHyphens/>
              <w:snapToGrid w:val="0"/>
              <w:spacing w:after="0" w:line="240" w:lineRule="auto"/>
              <w:rPr>
                <w:rFonts w:ascii="Trebuchet MS" w:hAnsi="Trebuchet MS"/>
                <w:bCs/>
                <w:sz w:val="22"/>
                <w:szCs w:val="22"/>
              </w:rPr>
            </w:pPr>
            <w:r w:rsidRPr="002E1205">
              <w:rPr>
                <w:rFonts w:ascii="Trebuchet MS" w:hAnsi="Trebuchet MS"/>
                <w:bCs/>
                <w:sz w:val="22"/>
                <w:szCs w:val="22"/>
              </w:rPr>
              <w:t xml:space="preserve">(Ne mažiau 100 vienu metu veikiančių pacientų paskyrų su aktyviu sveikatos priežiūros planu, </w:t>
            </w:r>
            <w:r w:rsidR="007709F4">
              <w:rPr>
                <w:rFonts w:ascii="Trebuchet MS" w:hAnsi="Trebuchet MS"/>
                <w:bCs/>
                <w:sz w:val="22"/>
                <w:szCs w:val="22"/>
              </w:rPr>
              <w:t>n</w:t>
            </w:r>
            <w:r w:rsidRPr="002E1205">
              <w:rPr>
                <w:rFonts w:ascii="Trebuchet MS" w:hAnsi="Trebuchet MS"/>
                <w:bCs/>
                <w:sz w:val="22"/>
                <w:szCs w:val="22"/>
              </w:rPr>
              <w:t>e mažiau 300 paskyrų - su neaktyviu priežiūros planu)</w:t>
            </w:r>
          </w:p>
          <w:p w14:paraId="6BDBA549" w14:textId="77777777" w:rsidR="002E1205" w:rsidRPr="002E1205" w:rsidRDefault="002E1205" w:rsidP="002E1205">
            <w:pPr>
              <w:widowControl w:val="0"/>
              <w:suppressAutoHyphens/>
              <w:snapToGrid w:val="0"/>
              <w:spacing w:after="0" w:line="240" w:lineRule="auto"/>
              <w:rPr>
                <w:rFonts w:ascii="Trebuchet MS" w:eastAsia="Andale Sans UI" w:hAnsi="Trebuchet MS"/>
                <w:bCs/>
                <w:strike/>
                <w:color w:val="000000"/>
                <w:sz w:val="22"/>
                <w:szCs w:val="22"/>
                <w:lang w:eastAsia="zh-CN"/>
              </w:rPr>
            </w:pPr>
            <w:r w:rsidRPr="002E1205">
              <w:rPr>
                <w:rFonts w:ascii="Trebuchet MS" w:hAnsi="Trebuchet MS"/>
                <w:bCs/>
                <w:color w:val="FF0000"/>
                <w:sz w:val="22"/>
                <w:szCs w:val="22"/>
              </w:rPr>
              <w:t>(tiekėjas nurodo prekės modelį ir gamintoją)</w:t>
            </w:r>
          </w:p>
        </w:tc>
        <w:tc>
          <w:tcPr>
            <w:tcW w:w="1275" w:type="dxa"/>
            <w:tcBorders>
              <w:top w:val="single" w:sz="4" w:space="0" w:color="000001"/>
              <w:left w:val="single" w:sz="4" w:space="0" w:color="000001"/>
              <w:bottom w:val="single" w:sz="4" w:space="0" w:color="000001"/>
              <w:right w:val="single" w:sz="4" w:space="0" w:color="000001"/>
            </w:tcBorders>
            <w:vAlign w:val="center"/>
          </w:tcPr>
          <w:p w14:paraId="6460CDA4"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iCs/>
                <w:sz w:val="22"/>
                <w:szCs w:val="22"/>
                <w:lang w:eastAsia="zh-CN"/>
              </w:rPr>
            </w:pPr>
            <w:r w:rsidRPr="002E1205">
              <w:rPr>
                <w:rFonts w:ascii="Trebuchet MS" w:eastAsia="Andale Sans UI" w:hAnsi="Trebuchet MS"/>
                <w:iCs/>
                <w:sz w:val="22"/>
                <w:szCs w:val="22"/>
                <w:lang w:eastAsia="zh-CN"/>
              </w:rPr>
              <w:t>vnt.</w:t>
            </w:r>
          </w:p>
        </w:tc>
        <w:tc>
          <w:tcPr>
            <w:tcW w:w="1134" w:type="dxa"/>
            <w:tcBorders>
              <w:top w:val="single" w:sz="4" w:space="0" w:color="000001"/>
              <w:left w:val="single" w:sz="4" w:space="0" w:color="000001"/>
              <w:bottom w:val="single" w:sz="4" w:space="0" w:color="000001"/>
            </w:tcBorders>
            <w:tcMar>
              <w:left w:w="103" w:type="dxa"/>
            </w:tcMar>
            <w:vAlign w:val="center"/>
          </w:tcPr>
          <w:p w14:paraId="70BDEA9C"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iCs/>
                <w:sz w:val="22"/>
                <w:szCs w:val="22"/>
                <w:lang w:eastAsia="zh-CN"/>
              </w:rPr>
            </w:pPr>
            <w:r w:rsidRPr="002E1205">
              <w:rPr>
                <w:rFonts w:ascii="Trebuchet MS" w:eastAsia="Andale Sans UI" w:hAnsi="Trebuchet MS"/>
                <w:iCs/>
                <w:sz w:val="22"/>
                <w:szCs w:val="22"/>
                <w:lang w:eastAsia="zh-CN"/>
              </w:rPr>
              <w:t>1</w:t>
            </w:r>
          </w:p>
        </w:tc>
        <w:tc>
          <w:tcPr>
            <w:tcW w:w="1843" w:type="dxa"/>
            <w:tcBorders>
              <w:top w:val="single" w:sz="4" w:space="0" w:color="000001"/>
              <w:left w:val="single" w:sz="4" w:space="0" w:color="000001"/>
              <w:bottom w:val="single" w:sz="4" w:space="0" w:color="000001"/>
            </w:tcBorders>
            <w:tcMar>
              <w:left w:w="103" w:type="dxa"/>
            </w:tcMar>
            <w:vAlign w:val="center"/>
          </w:tcPr>
          <w:p w14:paraId="40DE614D"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iCs/>
                <w:color w:val="000000"/>
                <w:sz w:val="22"/>
                <w:szCs w:val="22"/>
                <w:lang w:eastAsia="zh-CN"/>
              </w:rPr>
            </w:pPr>
          </w:p>
        </w:tc>
        <w:tc>
          <w:tcPr>
            <w:tcW w:w="2126" w:type="dxa"/>
            <w:tcBorders>
              <w:top w:val="single" w:sz="4" w:space="0" w:color="000001"/>
              <w:left w:val="single" w:sz="4" w:space="0" w:color="000001"/>
              <w:bottom w:val="single" w:sz="4" w:space="0" w:color="000001"/>
              <w:right w:val="single" w:sz="4" w:space="0" w:color="00000A"/>
            </w:tcBorders>
            <w:vAlign w:val="center"/>
          </w:tcPr>
          <w:p w14:paraId="2E479FEA"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iCs/>
                <w:sz w:val="22"/>
                <w:szCs w:val="22"/>
                <w:lang w:eastAsia="zh-CN"/>
              </w:rPr>
            </w:pPr>
          </w:p>
        </w:tc>
      </w:tr>
      <w:tr w:rsidR="002E1205" w:rsidRPr="002E1205" w14:paraId="7BCE6503" w14:textId="77777777" w:rsidTr="0013046C">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6DAE697F"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bCs/>
                <w:iCs/>
                <w:color w:val="000000"/>
                <w:sz w:val="22"/>
                <w:szCs w:val="22"/>
                <w:lang w:eastAsia="zh-CN"/>
              </w:rPr>
            </w:pPr>
            <w:r w:rsidRPr="002E1205">
              <w:rPr>
                <w:rFonts w:ascii="Trebuchet MS" w:eastAsia="Andale Sans UI" w:hAnsi="Trebuchet MS"/>
                <w:bCs/>
                <w:iCs/>
                <w:color w:val="000000"/>
                <w:sz w:val="22"/>
                <w:szCs w:val="22"/>
                <w:lang w:eastAsia="zh-CN"/>
              </w:rPr>
              <w:t>2.</w:t>
            </w:r>
          </w:p>
        </w:tc>
        <w:tc>
          <w:tcPr>
            <w:tcW w:w="6875" w:type="dxa"/>
            <w:tcBorders>
              <w:top w:val="single" w:sz="4" w:space="0" w:color="00000A"/>
              <w:left w:val="single" w:sz="4" w:space="0" w:color="00000A"/>
              <w:bottom w:val="single" w:sz="4" w:space="0" w:color="00000A"/>
              <w:right w:val="single" w:sz="4" w:space="0" w:color="00000A"/>
            </w:tcBorders>
            <w:tcMar>
              <w:left w:w="103" w:type="dxa"/>
            </w:tcMar>
            <w:vAlign w:val="center"/>
          </w:tcPr>
          <w:p w14:paraId="57121D3A" w14:textId="77777777" w:rsidR="002E1205" w:rsidRPr="002E1205" w:rsidRDefault="002E1205" w:rsidP="002E1205">
            <w:pPr>
              <w:widowControl w:val="0"/>
              <w:suppressAutoHyphens/>
              <w:snapToGrid w:val="0"/>
              <w:spacing w:after="0" w:line="240" w:lineRule="auto"/>
              <w:rPr>
                <w:rFonts w:ascii="Trebuchet MS" w:hAnsi="Trebuchet MS" w:cs="Tahoma"/>
                <w:bCs/>
                <w:sz w:val="22"/>
                <w:szCs w:val="22"/>
              </w:rPr>
            </w:pPr>
            <w:r w:rsidRPr="002E1205">
              <w:rPr>
                <w:rFonts w:ascii="Trebuchet MS" w:hAnsi="Trebuchet MS"/>
                <w:color w:val="000000" w:themeColor="text1"/>
                <w:sz w:val="22"/>
                <w:szCs w:val="22"/>
              </w:rPr>
              <w:t>Medicininiai kraujospūdžio matuokliai</w:t>
            </w:r>
          </w:p>
          <w:p w14:paraId="6CF83014" w14:textId="77777777" w:rsidR="002E1205" w:rsidRPr="002E1205" w:rsidRDefault="002E1205" w:rsidP="002E1205">
            <w:pPr>
              <w:widowControl w:val="0"/>
              <w:suppressAutoHyphens/>
              <w:snapToGrid w:val="0"/>
              <w:spacing w:after="0" w:line="240" w:lineRule="auto"/>
              <w:rPr>
                <w:rFonts w:ascii="Trebuchet MS" w:eastAsia="SimSun" w:hAnsi="Trebuchet MS"/>
                <w:bCs/>
                <w:color w:val="000000"/>
                <w:kern w:val="2"/>
                <w:sz w:val="22"/>
                <w:szCs w:val="22"/>
                <w:lang w:bidi="hi-IN"/>
              </w:rPr>
            </w:pPr>
            <w:r w:rsidRPr="002E1205">
              <w:rPr>
                <w:rFonts w:ascii="Trebuchet MS" w:hAnsi="Trebuchet MS"/>
                <w:bCs/>
                <w:color w:val="FF0000"/>
                <w:sz w:val="22"/>
                <w:szCs w:val="22"/>
              </w:rPr>
              <w:t>(tiekėjas nurodo prekės modelį ir gamintoją)</w:t>
            </w:r>
          </w:p>
        </w:tc>
        <w:tc>
          <w:tcPr>
            <w:tcW w:w="1275" w:type="dxa"/>
            <w:tcBorders>
              <w:top w:val="single" w:sz="4" w:space="0" w:color="000001"/>
              <w:left w:val="single" w:sz="4" w:space="0" w:color="000001"/>
              <w:bottom w:val="single" w:sz="4" w:space="0" w:color="000001"/>
              <w:right w:val="single" w:sz="4" w:space="0" w:color="000001"/>
            </w:tcBorders>
            <w:vAlign w:val="center"/>
          </w:tcPr>
          <w:p w14:paraId="085972B2"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iCs/>
                <w:sz w:val="22"/>
                <w:szCs w:val="22"/>
                <w:lang w:eastAsia="zh-CN"/>
              </w:rPr>
            </w:pPr>
            <w:r w:rsidRPr="002E1205">
              <w:rPr>
                <w:rFonts w:ascii="Trebuchet MS" w:eastAsia="Andale Sans UI" w:hAnsi="Trebuchet MS"/>
                <w:iCs/>
                <w:sz w:val="22"/>
                <w:szCs w:val="22"/>
                <w:lang w:eastAsia="zh-CN"/>
              </w:rPr>
              <w:t>vnt.</w:t>
            </w:r>
          </w:p>
        </w:tc>
        <w:tc>
          <w:tcPr>
            <w:tcW w:w="1134" w:type="dxa"/>
            <w:tcBorders>
              <w:top w:val="single" w:sz="4" w:space="0" w:color="000001"/>
              <w:left w:val="single" w:sz="4" w:space="0" w:color="000001"/>
              <w:bottom w:val="single" w:sz="4" w:space="0" w:color="000001"/>
            </w:tcBorders>
            <w:tcMar>
              <w:left w:w="103" w:type="dxa"/>
            </w:tcMar>
            <w:vAlign w:val="center"/>
          </w:tcPr>
          <w:p w14:paraId="6A91BADA"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iCs/>
                <w:sz w:val="22"/>
                <w:szCs w:val="22"/>
                <w:lang w:eastAsia="zh-CN"/>
              </w:rPr>
            </w:pPr>
            <w:r w:rsidRPr="002E1205">
              <w:rPr>
                <w:rFonts w:ascii="Trebuchet MS" w:eastAsia="Andale Sans UI" w:hAnsi="Trebuchet MS"/>
                <w:iCs/>
                <w:sz w:val="22"/>
                <w:szCs w:val="22"/>
                <w:lang w:eastAsia="zh-CN"/>
              </w:rPr>
              <w:t>100</w:t>
            </w:r>
          </w:p>
        </w:tc>
        <w:tc>
          <w:tcPr>
            <w:tcW w:w="1843" w:type="dxa"/>
            <w:tcBorders>
              <w:top w:val="single" w:sz="4" w:space="0" w:color="000001"/>
              <w:left w:val="single" w:sz="4" w:space="0" w:color="000001"/>
              <w:bottom w:val="single" w:sz="4" w:space="0" w:color="000001"/>
            </w:tcBorders>
            <w:tcMar>
              <w:left w:w="103" w:type="dxa"/>
            </w:tcMar>
            <w:vAlign w:val="center"/>
          </w:tcPr>
          <w:p w14:paraId="73BA3321"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iCs/>
                <w:color w:val="000000"/>
                <w:sz w:val="22"/>
                <w:szCs w:val="22"/>
                <w:lang w:eastAsia="zh-CN"/>
              </w:rPr>
            </w:pPr>
          </w:p>
        </w:tc>
        <w:tc>
          <w:tcPr>
            <w:tcW w:w="2126" w:type="dxa"/>
            <w:tcBorders>
              <w:top w:val="single" w:sz="4" w:space="0" w:color="000001"/>
              <w:left w:val="single" w:sz="4" w:space="0" w:color="000001"/>
              <w:bottom w:val="single" w:sz="4" w:space="0" w:color="000001"/>
              <w:right w:val="single" w:sz="4" w:space="0" w:color="00000A"/>
            </w:tcBorders>
            <w:vAlign w:val="center"/>
          </w:tcPr>
          <w:p w14:paraId="49487572"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iCs/>
                <w:sz w:val="22"/>
                <w:szCs w:val="22"/>
                <w:lang w:eastAsia="zh-CN"/>
              </w:rPr>
            </w:pPr>
          </w:p>
        </w:tc>
      </w:tr>
      <w:tr w:rsidR="002E1205" w:rsidRPr="002E1205" w14:paraId="18C36F94" w14:textId="77777777" w:rsidTr="0013046C">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380612AF"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bCs/>
                <w:iCs/>
                <w:color w:val="000000"/>
                <w:sz w:val="22"/>
                <w:szCs w:val="22"/>
                <w:lang w:eastAsia="zh-CN"/>
              </w:rPr>
            </w:pPr>
            <w:r w:rsidRPr="002E1205">
              <w:rPr>
                <w:rFonts w:ascii="Trebuchet MS" w:eastAsia="Andale Sans UI" w:hAnsi="Trebuchet MS"/>
                <w:bCs/>
                <w:iCs/>
                <w:color w:val="000000"/>
                <w:sz w:val="22"/>
                <w:szCs w:val="22"/>
                <w:lang w:eastAsia="zh-CN"/>
              </w:rPr>
              <w:t>3.</w:t>
            </w:r>
          </w:p>
        </w:tc>
        <w:tc>
          <w:tcPr>
            <w:tcW w:w="6875" w:type="dxa"/>
            <w:tcBorders>
              <w:top w:val="single" w:sz="4" w:space="0" w:color="00000A"/>
              <w:left w:val="single" w:sz="4" w:space="0" w:color="00000A"/>
              <w:bottom w:val="single" w:sz="4" w:space="0" w:color="00000A"/>
              <w:right w:val="single" w:sz="4" w:space="0" w:color="00000A"/>
            </w:tcBorders>
            <w:tcMar>
              <w:left w:w="103" w:type="dxa"/>
            </w:tcMar>
            <w:vAlign w:val="center"/>
          </w:tcPr>
          <w:p w14:paraId="5C07A14F" w14:textId="77777777" w:rsidR="002E1205" w:rsidRPr="002E1205" w:rsidRDefault="002E1205" w:rsidP="002E1205">
            <w:pPr>
              <w:spacing w:after="0" w:line="240" w:lineRule="auto"/>
              <w:rPr>
                <w:rFonts w:ascii="Trebuchet MS" w:hAnsi="Trebuchet MS" w:cs="Tahoma"/>
                <w:bCs/>
                <w:sz w:val="22"/>
                <w:szCs w:val="22"/>
              </w:rPr>
            </w:pPr>
            <w:r w:rsidRPr="002E1205">
              <w:rPr>
                <w:rFonts w:ascii="Trebuchet MS" w:hAnsi="Trebuchet MS" w:cs="Tahoma"/>
                <w:bCs/>
                <w:sz w:val="22"/>
                <w:szCs w:val="22"/>
              </w:rPr>
              <w:t>Nemedicininės išmaniosios apyrankės</w:t>
            </w:r>
          </w:p>
          <w:p w14:paraId="2BC43675" w14:textId="77777777" w:rsidR="002E1205" w:rsidRPr="002E1205" w:rsidRDefault="002E1205" w:rsidP="002E1205">
            <w:pPr>
              <w:spacing w:after="0" w:line="240" w:lineRule="auto"/>
              <w:rPr>
                <w:rFonts w:ascii="Trebuchet MS" w:hAnsi="Trebuchet MS"/>
                <w:bCs/>
                <w:sz w:val="22"/>
                <w:szCs w:val="22"/>
              </w:rPr>
            </w:pPr>
            <w:r w:rsidRPr="002E1205">
              <w:rPr>
                <w:rFonts w:ascii="Trebuchet MS" w:hAnsi="Trebuchet MS"/>
                <w:bCs/>
                <w:color w:val="FF0000"/>
                <w:sz w:val="22"/>
                <w:szCs w:val="22"/>
              </w:rPr>
              <w:t>(tiekėjas nurodo prekės modelį ir gamintoją)</w:t>
            </w:r>
          </w:p>
        </w:tc>
        <w:tc>
          <w:tcPr>
            <w:tcW w:w="1275" w:type="dxa"/>
            <w:tcBorders>
              <w:top w:val="single" w:sz="4" w:space="0" w:color="000001"/>
              <w:left w:val="single" w:sz="4" w:space="0" w:color="000001"/>
              <w:bottom w:val="single" w:sz="4" w:space="0" w:color="000001"/>
              <w:right w:val="single" w:sz="4" w:space="0" w:color="000001"/>
            </w:tcBorders>
            <w:vAlign w:val="center"/>
          </w:tcPr>
          <w:p w14:paraId="2169E96B"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iCs/>
                <w:sz w:val="22"/>
                <w:szCs w:val="22"/>
                <w:lang w:eastAsia="zh-CN"/>
              </w:rPr>
            </w:pPr>
            <w:r w:rsidRPr="002E1205">
              <w:rPr>
                <w:rFonts w:ascii="Trebuchet MS" w:eastAsia="Andale Sans UI" w:hAnsi="Trebuchet MS"/>
                <w:iCs/>
                <w:sz w:val="22"/>
                <w:szCs w:val="22"/>
                <w:lang w:eastAsia="zh-CN"/>
              </w:rPr>
              <w:t>vnt.</w:t>
            </w:r>
          </w:p>
        </w:tc>
        <w:tc>
          <w:tcPr>
            <w:tcW w:w="1134" w:type="dxa"/>
            <w:tcBorders>
              <w:top w:val="single" w:sz="4" w:space="0" w:color="000001"/>
              <w:left w:val="single" w:sz="4" w:space="0" w:color="000001"/>
              <w:bottom w:val="single" w:sz="4" w:space="0" w:color="000001"/>
            </w:tcBorders>
            <w:tcMar>
              <w:left w:w="103" w:type="dxa"/>
            </w:tcMar>
            <w:vAlign w:val="center"/>
          </w:tcPr>
          <w:p w14:paraId="772C6936"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iCs/>
                <w:sz w:val="22"/>
                <w:szCs w:val="22"/>
                <w:lang w:eastAsia="zh-CN"/>
              </w:rPr>
            </w:pPr>
            <w:r w:rsidRPr="002E1205">
              <w:rPr>
                <w:rFonts w:ascii="Trebuchet MS" w:eastAsia="Andale Sans UI" w:hAnsi="Trebuchet MS"/>
                <w:iCs/>
                <w:sz w:val="22"/>
                <w:szCs w:val="22"/>
                <w:lang w:eastAsia="zh-CN"/>
              </w:rPr>
              <w:t>100</w:t>
            </w:r>
          </w:p>
        </w:tc>
        <w:tc>
          <w:tcPr>
            <w:tcW w:w="1843" w:type="dxa"/>
            <w:tcBorders>
              <w:top w:val="single" w:sz="4" w:space="0" w:color="000001"/>
              <w:left w:val="single" w:sz="4" w:space="0" w:color="000001"/>
              <w:bottom w:val="single" w:sz="4" w:space="0" w:color="000001"/>
            </w:tcBorders>
            <w:tcMar>
              <w:left w:w="103" w:type="dxa"/>
            </w:tcMar>
            <w:vAlign w:val="center"/>
          </w:tcPr>
          <w:p w14:paraId="7DCD376C"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iCs/>
                <w:color w:val="000000"/>
                <w:sz w:val="22"/>
                <w:szCs w:val="22"/>
                <w:lang w:eastAsia="zh-CN"/>
              </w:rPr>
            </w:pPr>
          </w:p>
        </w:tc>
        <w:tc>
          <w:tcPr>
            <w:tcW w:w="2126" w:type="dxa"/>
            <w:tcBorders>
              <w:top w:val="single" w:sz="4" w:space="0" w:color="000001"/>
              <w:left w:val="single" w:sz="4" w:space="0" w:color="000001"/>
              <w:bottom w:val="single" w:sz="4" w:space="0" w:color="000001"/>
              <w:right w:val="single" w:sz="4" w:space="0" w:color="00000A"/>
            </w:tcBorders>
            <w:vAlign w:val="center"/>
          </w:tcPr>
          <w:p w14:paraId="44D41F59"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iCs/>
                <w:sz w:val="22"/>
                <w:szCs w:val="22"/>
                <w:lang w:eastAsia="zh-CN"/>
              </w:rPr>
            </w:pPr>
          </w:p>
        </w:tc>
      </w:tr>
      <w:tr w:rsidR="002E1205" w:rsidRPr="002E1205" w14:paraId="37043CCD" w14:textId="77777777" w:rsidTr="0013046C">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1C9C36DE"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bCs/>
                <w:iCs/>
                <w:color w:val="000000"/>
                <w:sz w:val="22"/>
                <w:szCs w:val="22"/>
                <w:lang w:eastAsia="zh-CN"/>
              </w:rPr>
            </w:pPr>
            <w:r w:rsidRPr="002E1205">
              <w:rPr>
                <w:rFonts w:ascii="Trebuchet MS" w:eastAsia="Andale Sans UI" w:hAnsi="Trebuchet MS"/>
                <w:bCs/>
                <w:iCs/>
                <w:color w:val="000000"/>
                <w:sz w:val="22"/>
                <w:szCs w:val="22"/>
                <w:lang w:eastAsia="zh-CN"/>
              </w:rPr>
              <w:t>4.</w:t>
            </w:r>
          </w:p>
        </w:tc>
        <w:tc>
          <w:tcPr>
            <w:tcW w:w="6875" w:type="dxa"/>
            <w:tcBorders>
              <w:top w:val="single" w:sz="4" w:space="0" w:color="00000A"/>
              <w:left w:val="single" w:sz="4" w:space="0" w:color="00000A"/>
              <w:bottom w:val="single" w:sz="4" w:space="0" w:color="00000A"/>
              <w:right w:val="single" w:sz="4" w:space="0" w:color="00000A"/>
            </w:tcBorders>
            <w:tcMar>
              <w:left w:w="103" w:type="dxa"/>
            </w:tcMar>
            <w:vAlign w:val="center"/>
          </w:tcPr>
          <w:p w14:paraId="2FF19BAC" w14:textId="77777777" w:rsidR="002E1205" w:rsidRPr="002E1205" w:rsidRDefault="002E1205" w:rsidP="002E1205">
            <w:pPr>
              <w:spacing w:after="0" w:line="240" w:lineRule="auto"/>
              <w:rPr>
                <w:rFonts w:ascii="Trebuchet MS" w:hAnsi="Trebuchet MS"/>
                <w:color w:val="000000" w:themeColor="text1"/>
                <w:sz w:val="22"/>
                <w:szCs w:val="22"/>
              </w:rPr>
            </w:pPr>
            <w:r w:rsidRPr="002E1205">
              <w:rPr>
                <w:rFonts w:ascii="Trebuchet MS" w:hAnsi="Trebuchet MS"/>
                <w:color w:val="000000" w:themeColor="text1"/>
                <w:sz w:val="22"/>
                <w:szCs w:val="22"/>
              </w:rPr>
              <w:t>Medicininės priemonės (išmaniosios apyrankės su papildomomis sveikatos stebėjimo funkcijomis)</w:t>
            </w:r>
          </w:p>
          <w:p w14:paraId="62EDD1BA" w14:textId="77777777" w:rsidR="002E1205" w:rsidRPr="002E1205" w:rsidRDefault="002E1205" w:rsidP="002E1205">
            <w:pPr>
              <w:spacing w:after="0" w:line="240" w:lineRule="auto"/>
              <w:rPr>
                <w:rFonts w:ascii="Trebuchet MS" w:hAnsi="Trebuchet MS" w:cs="Tahoma"/>
                <w:bCs/>
                <w:sz w:val="22"/>
                <w:szCs w:val="22"/>
              </w:rPr>
            </w:pPr>
            <w:r w:rsidRPr="002E1205">
              <w:rPr>
                <w:rFonts w:ascii="Trebuchet MS" w:hAnsi="Trebuchet MS"/>
                <w:bCs/>
                <w:color w:val="FF0000"/>
                <w:sz w:val="22"/>
                <w:szCs w:val="22"/>
              </w:rPr>
              <w:t>(tiekėjas nurodo prekės modelį ir gamintoją)</w:t>
            </w:r>
          </w:p>
        </w:tc>
        <w:tc>
          <w:tcPr>
            <w:tcW w:w="1275" w:type="dxa"/>
            <w:tcBorders>
              <w:top w:val="single" w:sz="4" w:space="0" w:color="000001"/>
              <w:left w:val="single" w:sz="4" w:space="0" w:color="000001"/>
              <w:bottom w:val="single" w:sz="4" w:space="0" w:color="000001"/>
              <w:right w:val="single" w:sz="4" w:space="0" w:color="000001"/>
            </w:tcBorders>
            <w:vAlign w:val="center"/>
          </w:tcPr>
          <w:p w14:paraId="5893A7E8"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iCs/>
                <w:sz w:val="22"/>
                <w:szCs w:val="22"/>
                <w:lang w:eastAsia="zh-CN"/>
              </w:rPr>
            </w:pPr>
            <w:r w:rsidRPr="002E1205">
              <w:rPr>
                <w:rFonts w:ascii="Trebuchet MS" w:eastAsia="Andale Sans UI" w:hAnsi="Trebuchet MS"/>
                <w:iCs/>
                <w:sz w:val="22"/>
                <w:szCs w:val="22"/>
                <w:lang w:eastAsia="zh-CN"/>
              </w:rPr>
              <w:t>vnt.</w:t>
            </w:r>
          </w:p>
        </w:tc>
        <w:tc>
          <w:tcPr>
            <w:tcW w:w="1134" w:type="dxa"/>
            <w:tcBorders>
              <w:top w:val="single" w:sz="4" w:space="0" w:color="000001"/>
              <w:left w:val="single" w:sz="4" w:space="0" w:color="000001"/>
              <w:bottom w:val="single" w:sz="4" w:space="0" w:color="000001"/>
            </w:tcBorders>
            <w:tcMar>
              <w:left w:w="103" w:type="dxa"/>
            </w:tcMar>
            <w:vAlign w:val="center"/>
          </w:tcPr>
          <w:p w14:paraId="339D593B"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iCs/>
                <w:sz w:val="22"/>
                <w:szCs w:val="22"/>
                <w:lang w:eastAsia="zh-CN"/>
              </w:rPr>
            </w:pPr>
            <w:r w:rsidRPr="002E1205">
              <w:rPr>
                <w:rFonts w:ascii="Trebuchet MS" w:eastAsia="Andale Sans UI" w:hAnsi="Trebuchet MS"/>
                <w:iCs/>
                <w:sz w:val="22"/>
                <w:szCs w:val="22"/>
                <w:lang w:eastAsia="zh-CN"/>
              </w:rPr>
              <w:t>20</w:t>
            </w:r>
          </w:p>
        </w:tc>
        <w:tc>
          <w:tcPr>
            <w:tcW w:w="1843" w:type="dxa"/>
            <w:tcBorders>
              <w:top w:val="single" w:sz="4" w:space="0" w:color="000001"/>
              <w:left w:val="single" w:sz="4" w:space="0" w:color="000001"/>
              <w:bottom w:val="single" w:sz="4" w:space="0" w:color="000001"/>
            </w:tcBorders>
            <w:tcMar>
              <w:left w:w="103" w:type="dxa"/>
            </w:tcMar>
            <w:vAlign w:val="center"/>
          </w:tcPr>
          <w:p w14:paraId="36750021"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iCs/>
                <w:color w:val="000000"/>
                <w:sz w:val="22"/>
                <w:szCs w:val="22"/>
                <w:lang w:eastAsia="zh-CN"/>
              </w:rPr>
            </w:pPr>
          </w:p>
        </w:tc>
        <w:tc>
          <w:tcPr>
            <w:tcW w:w="2126" w:type="dxa"/>
            <w:tcBorders>
              <w:top w:val="single" w:sz="4" w:space="0" w:color="000001"/>
              <w:left w:val="single" w:sz="4" w:space="0" w:color="000001"/>
              <w:bottom w:val="single" w:sz="4" w:space="0" w:color="000001"/>
              <w:right w:val="single" w:sz="4" w:space="0" w:color="00000A"/>
            </w:tcBorders>
            <w:vAlign w:val="center"/>
          </w:tcPr>
          <w:p w14:paraId="4192C7B5"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iCs/>
                <w:sz w:val="22"/>
                <w:szCs w:val="22"/>
                <w:lang w:eastAsia="zh-CN"/>
              </w:rPr>
            </w:pPr>
          </w:p>
        </w:tc>
      </w:tr>
      <w:tr w:rsidR="002E1205" w:rsidRPr="002E1205" w14:paraId="1120BD7C" w14:textId="77777777" w:rsidTr="0013046C">
        <w:trPr>
          <w:trHeight w:val="385"/>
        </w:trPr>
        <w:tc>
          <w:tcPr>
            <w:tcW w:w="12049" w:type="dxa"/>
            <w:gridSpan w:val="5"/>
            <w:tcBorders>
              <w:top w:val="single" w:sz="4" w:space="0" w:color="00000A"/>
              <w:left w:val="single" w:sz="4" w:space="0" w:color="00000A"/>
              <w:bottom w:val="single" w:sz="4" w:space="0" w:color="00000A"/>
              <w:right w:val="single" w:sz="4" w:space="0" w:color="00000A"/>
            </w:tcBorders>
            <w:vAlign w:val="center"/>
          </w:tcPr>
          <w:p w14:paraId="389D5A57" w14:textId="77777777" w:rsidR="002E1205" w:rsidRPr="002E1205" w:rsidRDefault="002E1205" w:rsidP="002E1205">
            <w:pPr>
              <w:widowControl w:val="0"/>
              <w:suppressAutoHyphens/>
              <w:snapToGrid w:val="0"/>
              <w:spacing w:after="0" w:line="240" w:lineRule="auto"/>
              <w:jc w:val="right"/>
              <w:rPr>
                <w:rFonts w:ascii="Trebuchet MS" w:eastAsia="Andale Sans UI" w:hAnsi="Trebuchet MS"/>
                <w:b/>
                <w:iCs/>
                <w:sz w:val="22"/>
                <w:szCs w:val="22"/>
                <w:lang w:eastAsia="zh-CN"/>
              </w:rPr>
            </w:pPr>
            <w:r w:rsidRPr="002E1205">
              <w:rPr>
                <w:rFonts w:ascii="Trebuchet MS" w:eastAsia="Andale Sans UI" w:hAnsi="Trebuchet MS"/>
                <w:b/>
                <w:iCs/>
                <w:sz w:val="22"/>
                <w:szCs w:val="22"/>
                <w:lang w:eastAsia="zh-CN"/>
              </w:rPr>
              <w:t>Bendra pasiūlymo suma Eur be PVM:</w:t>
            </w:r>
          </w:p>
        </w:tc>
        <w:tc>
          <w:tcPr>
            <w:tcW w:w="2126" w:type="dxa"/>
            <w:tcBorders>
              <w:top w:val="single" w:sz="4" w:space="0" w:color="000001"/>
              <w:left w:val="single" w:sz="4" w:space="0" w:color="000001"/>
              <w:bottom w:val="single" w:sz="4" w:space="0" w:color="000001"/>
              <w:right w:val="single" w:sz="4" w:space="0" w:color="00000A"/>
            </w:tcBorders>
            <w:vAlign w:val="center"/>
          </w:tcPr>
          <w:p w14:paraId="079F9B98"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b/>
                <w:iCs/>
                <w:sz w:val="22"/>
                <w:szCs w:val="22"/>
                <w:lang w:eastAsia="zh-CN"/>
              </w:rPr>
            </w:pPr>
          </w:p>
        </w:tc>
      </w:tr>
      <w:tr w:rsidR="002E1205" w:rsidRPr="002E1205" w14:paraId="45832B07" w14:textId="77777777" w:rsidTr="0013046C">
        <w:trPr>
          <w:trHeight w:val="385"/>
        </w:trPr>
        <w:tc>
          <w:tcPr>
            <w:tcW w:w="12049" w:type="dxa"/>
            <w:gridSpan w:val="5"/>
            <w:tcBorders>
              <w:top w:val="single" w:sz="4" w:space="0" w:color="00000A"/>
              <w:left w:val="single" w:sz="4" w:space="0" w:color="00000A"/>
              <w:bottom w:val="single" w:sz="4" w:space="0" w:color="00000A"/>
              <w:right w:val="single" w:sz="4" w:space="0" w:color="00000A"/>
            </w:tcBorders>
            <w:vAlign w:val="center"/>
          </w:tcPr>
          <w:p w14:paraId="3011F86B" w14:textId="77777777" w:rsidR="002E1205" w:rsidRPr="002E1205" w:rsidRDefault="002E1205" w:rsidP="002E1205">
            <w:pPr>
              <w:widowControl w:val="0"/>
              <w:suppressAutoHyphens/>
              <w:snapToGrid w:val="0"/>
              <w:spacing w:after="0" w:line="240" w:lineRule="auto"/>
              <w:jc w:val="right"/>
              <w:rPr>
                <w:rFonts w:ascii="Trebuchet MS" w:eastAsia="Andale Sans UI" w:hAnsi="Trebuchet MS"/>
                <w:b/>
                <w:iCs/>
                <w:sz w:val="22"/>
                <w:szCs w:val="22"/>
                <w:lang w:eastAsia="zh-CN"/>
              </w:rPr>
            </w:pPr>
            <w:r w:rsidRPr="002E1205">
              <w:rPr>
                <w:rFonts w:ascii="Trebuchet MS" w:hAnsi="Trebuchet MS"/>
                <w:b/>
                <w:sz w:val="22"/>
                <w:szCs w:val="22"/>
              </w:rPr>
              <w:t xml:space="preserve">____ % </w:t>
            </w:r>
            <w:r w:rsidRPr="002E1205">
              <w:rPr>
                <w:rFonts w:ascii="Trebuchet MS" w:eastAsia="Andale Sans UI" w:hAnsi="Trebuchet MS"/>
                <w:b/>
                <w:iCs/>
                <w:sz w:val="22"/>
                <w:szCs w:val="22"/>
                <w:lang w:eastAsia="zh-CN"/>
              </w:rPr>
              <w:t>PVM:</w:t>
            </w:r>
          </w:p>
        </w:tc>
        <w:tc>
          <w:tcPr>
            <w:tcW w:w="2126" w:type="dxa"/>
            <w:tcBorders>
              <w:top w:val="single" w:sz="4" w:space="0" w:color="000001"/>
              <w:left w:val="single" w:sz="4" w:space="0" w:color="000001"/>
              <w:bottom w:val="single" w:sz="4" w:space="0" w:color="000001"/>
              <w:right w:val="single" w:sz="4" w:space="0" w:color="00000A"/>
            </w:tcBorders>
            <w:vAlign w:val="center"/>
          </w:tcPr>
          <w:p w14:paraId="3C73E774"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b/>
                <w:iCs/>
                <w:sz w:val="22"/>
                <w:szCs w:val="22"/>
                <w:lang w:eastAsia="zh-CN"/>
              </w:rPr>
            </w:pPr>
          </w:p>
        </w:tc>
      </w:tr>
      <w:tr w:rsidR="002E1205" w:rsidRPr="002E1205" w14:paraId="3F2B0174" w14:textId="77777777" w:rsidTr="0013046C">
        <w:trPr>
          <w:trHeight w:val="385"/>
        </w:trPr>
        <w:tc>
          <w:tcPr>
            <w:tcW w:w="12049" w:type="dxa"/>
            <w:gridSpan w:val="5"/>
            <w:tcBorders>
              <w:top w:val="single" w:sz="4" w:space="0" w:color="00000A"/>
              <w:left w:val="single" w:sz="4" w:space="0" w:color="00000A"/>
              <w:bottom w:val="single" w:sz="4" w:space="0" w:color="00000A"/>
              <w:right w:val="single" w:sz="4" w:space="0" w:color="00000A"/>
            </w:tcBorders>
            <w:vAlign w:val="center"/>
          </w:tcPr>
          <w:p w14:paraId="541675DF" w14:textId="77777777" w:rsidR="002E1205" w:rsidRPr="002E1205" w:rsidRDefault="002E1205" w:rsidP="002E1205">
            <w:pPr>
              <w:widowControl w:val="0"/>
              <w:suppressAutoHyphens/>
              <w:snapToGrid w:val="0"/>
              <w:spacing w:after="0" w:line="240" w:lineRule="auto"/>
              <w:jc w:val="right"/>
              <w:rPr>
                <w:rFonts w:ascii="Trebuchet MS" w:eastAsia="Andale Sans UI" w:hAnsi="Trebuchet MS"/>
                <w:b/>
                <w:iCs/>
                <w:sz w:val="22"/>
                <w:szCs w:val="22"/>
                <w:lang w:eastAsia="zh-CN"/>
              </w:rPr>
            </w:pPr>
            <w:r w:rsidRPr="002E1205">
              <w:rPr>
                <w:rFonts w:ascii="Trebuchet MS" w:eastAsia="Andale Sans UI" w:hAnsi="Trebuchet MS"/>
                <w:b/>
                <w:iCs/>
                <w:sz w:val="22"/>
                <w:szCs w:val="22"/>
                <w:lang w:eastAsia="zh-CN"/>
              </w:rPr>
              <w:t>Bendra pasiūlymo kaina Eur su PVM:</w:t>
            </w:r>
          </w:p>
        </w:tc>
        <w:tc>
          <w:tcPr>
            <w:tcW w:w="2126" w:type="dxa"/>
            <w:tcBorders>
              <w:top w:val="single" w:sz="4" w:space="0" w:color="000001"/>
              <w:left w:val="single" w:sz="4" w:space="0" w:color="000001"/>
              <w:bottom w:val="single" w:sz="4" w:space="0" w:color="000001"/>
              <w:right w:val="single" w:sz="4" w:space="0" w:color="00000A"/>
            </w:tcBorders>
            <w:vAlign w:val="center"/>
          </w:tcPr>
          <w:p w14:paraId="7CB4CD0A" w14:textId="77777777" w:rsidR="002E1205" w:rsidRPr="002E1205" w:rsidRDefault="002E1205" w:rsidP="002E1205">
            <w:pPr>
              <w:widowControl w:val="0"/>
              <w:suppressAutoHyphens/>
              <w:snapToGrid w:val="0"/>
              <w:spacing w:after="0" w:line="240" w:lineRule="auto"/>
              <w:jc w:val="center"/>
              <w:rPr>
                <w:rFonts w:ascii="Trebuchet MS" w:eastAsia="Andale Sans UI" w:hAnsi="Trebuchet MS"/>
                <w:b/>
                <w:iCs/>
                <w:sz w:val="22"/>
                <w:szCs w:val="22"/>
                <w:lang w:eastAsia="zh-CN"/>
              </w:rPr>
            </w:pPr>
          </w:p>
        </w:tc>
      </w:tr>
    </w:tbl>
    <w:p w14:paraId="41DDF20A" w14:textId="77777777" w:rsidR="00587073" w:rsidRDefault="00587073" w:rsidP="00587073">
      <w:pPr>
        <w:tabs>
          <w:tab w:val="left" w:pos="1134"/>
        </w:tabs>
        <w:spacing w:after="0" w:line="240" w:lineRule="auto"/>
        <w:rPr>
          <w:rFonts w:ascii="Trebuchet MS" w:eastAsia="Calibri" w:hAnsi="Trebuchet MS" w:cstheme="minorHAnsi"/>
          <w:sz w:val="22"/>
          <w:szCs w:val="22"/>
        </w:rPr>
      </w:pPr>
    </w:p>
    <w:p w14:paraId="209DE946" w14:textId="4A1279F8" w:rsidR="00C51079" w:rsidRPr="00587073" w:rsidRDefault="00C51079" w:rsidP="00587073">
      <w:pPr>
        <w:tabs>
          <w:tab w:val="left" w:pos="1134"/>
        </w:tabs>
        <w:spacing w:after="0" w:line="240" w:lineRule="auto"/>
        <w:rPr>
          <w:rFonts w:ascii="Trebuchet MS" w:eastAsia="Calibri" w:hAnsi="Trebuchet MS" w:cstheme="minorHAnsi"/>
          <w:sz w:val="22"/>
          <w:szCs w:val="22"/>
        </w:rPr>
      </w:pPr>
      <w:r w:rsidRPr="00587073">
        <w:rPr>
          <w:rFonts w:ascii="Trebuchet MS" w:eastAsia="Calibri" w:hAnsi="Trebuchet MS" w:cstheme="minorHAnsi"/>
          <w:sz w:val="22"/>
          <w:szCs w:val="22"/>
        </w:rPr>
        <w:t>Jei „PVM“ laukas nepildomas, nurodykite priežastis, dėl kurių PVM nemokamas: ________________</w:t>
      </w:r>
    </w:p>
    <w:p w14:paraId="4654AE93" w14:textId="77777777" w:rsidR="00C51079" w:rsidRDefault="00C51079" w:rsidP="00C51079">
      <w:pPr>
        <w:jc w:val="both"/>
        <w:rPr>
          <w:rFonts w:ascii="Trebuchet MS" w:hAnsi="Trebuchet MS" w:cs="Times New Roman"/>
          <w:i/>
          <w:sz w:val="20"/>
          <w:szCs w:val="20"/>
        </w:rPr>
      </w:pPr>
    </w:p>
    <w:p w14:paraId="6915E90B" w14:textId="573278E4" w:rsidR="00C51079" w:rsidRDefault="00C51079" w:rsidP="00C51079">
      <w:pPr>
        <w:spacing w:after="0" w:line="240" w:lineRule="auto"/>
        <w:jc w:val="both"/>
        <w:rPr>
          <w:rFonts w:ascii="Trebuchet MS" w:hAnsi="Trebuchet MS" w:cstheme="minorHAnsi"/>
          <w:sz w:val="20"/>
          <w:szCs w:val="20"/>
        </w:rPr>
      </w:pPr>
      <w:r w:rsidRPr="00C51079">
        <w:rPr>
          <w:rFonts w:ascii="Trebuchet MS" w:hAnsi="Trebuchet MS" w:cs="Times New Roman"/>
          <w:i/>
          <w:sz w:val="20"/>
          <w:szCs w:val="20"/>
        </w:rPr>
        <w:t>*</w:t>
      </w:r>
      <w:r w:rsidRPr="00C51079">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C51079">
        <w:rPr>
          <w:rFonts w:ascii="Trebuchet MS" w:eastAsia="Calibri" w:hAnsi="Trebuchet MS" w:cstheme="minorHAnsi"/>
          <w:i/>
          <w:iCs/>
          <w:sz w:val="20"/>
          <w:szCs w:val="20"/>
        </w:rPr>
        <w:t xml:space="preserve">Pagalbinę informaciją, kaip turėtų būti vertinami tiekėjų pasiūlymai, kai  perkančioji organizacija yra PVM mokėtoja ir (ar) tiekėjams taikomi skirtingi </w:t>
      </w:r>
      <w:r w:rsidRPr="00C51079">
        <w:rPr>
          <w:rFonts w:ascii="Trebuchet MS" w:hAnsi="Trebuchet MS" w:cstheme="minorHAnsi"/>
          <w:i/>
          <w:iCs/>
          <w:sz w:val="20"/>
          <w:szCs w:val="20"/>
        </w:rPr>
        <w:t xml:space="preserve">Lietuvos Respublikos pridėtinės vertės mokesčio įstatymo reikalavimai, rasite </w:t>
      </w:r>
      <w:hyperlink r:id="rId11" w:history="1">
        <w:r w:rsidRPr="00C51079">
          <w:rPr>
            <w:rFonts w:ascii="Trebuchet MS" w:hAnsi="Trebuchet MS" w:cstheme="minorHAnsi"/>
            <w:i/>
            <w:iCs/>
            <w:color w:val="0070C0"/>
            <w:sz w:val="20"/>
            <w:szCs w:val="20"/>
            <w:u w:val="single"/>
          </w:rPr>
          <w:t>ČIA</w:t>
        </w:r>
      </w:hyperlink>
      <w:r w:rsidRPr="00C51079">
        <w:rPr>
          <w:rFonts w:ascii="Trebuchet MS" w:hAnsi="Trebuchet MS" w:cstheme="minorHAnsi"/>
          <w:i/>
          <w:iCs/>
          <w:sz w:val="20"/>
          <w:szCs w:val="20"/>
        </w:rPr>
        <w:t>.</w:t>
      </w:r>
    </w:p>
    <w:p w14:paraId="1303A9C4" w14:textId="0ADA059C" w:rsidR="00867DDC" w:rsidRPr="00C51079" w:rsidRDefault="00C51079" w:rsidP="00C51079">
      <w:pPr>
        <w:spacing w:after="0" w:line="240" w:lineRule="auto"/>
        <w:rPr>
          <w:rFonts w:ascii="Trebuchet MS" w:hAnsi="Trebuchet MS" w:cstheme="minorHAnsi"/>
          <w:sz w:val="20"/>
          <w:szCs w:val="20"/>
        </w:rPr>
      </w:pPr>
      <w:r w:rsidRPr="00C51079">
        <w:rPr>
          <w:rFonts w:ascii="Trebuchet MS" w:hAnsi="Trebuchet MS" w:cs="Times New Roman"/>
          <w:i/>
          <w:sz w:val="20"/>
          <w:szCs w:val="20"/>
        </w:rPr>
        <w:t>Kaina (įkainis) 1 mato vnt., pasiūlymo kaina pateikiama, nurodant 2 (du) skaičius po kablelio.</w:t>
      </w:r>
    </w:p>
    <w:p w14:paraId="3E1C6584" w14:textId="77777777" w:rsidR="00867DDC" w:rsidRDefault="00867DDC" w:rsidP="005C006A">
      <w:pPr>
        <w:pStyle w:val="ListParagraph"/>
        <w:spacing w:after="0" w:line="240" w:lineRule="auto"/>
        <w:ind w:left="567"/>
        <w:jc w:val="both"/>
        <w:rPr>
          <w:rFonts w:ascii="Trebuchet MS" w:hAnsi="Trebuchet MS" w:cs="Times New Roman"/>
          <w:iCs/>
          <w:sz w:val="22"/>
          <w:szCs w:val="22"/>
        </w:rPr>
      </w:pPr>
    </w:p>
    <w:p w14:paraId="25932553" w14:textId="77777777" w:rsidR="00DA5214" w:rsidRDefault="00DA5214" w:rsidP="005C006A">
      <w:pPr>
        <w:pStyle w:val="ListParagraph"/>
        <w:spacing w:after="0" w:line="240" w:lineRule="auto"/>
        <w:ind w:left="567"/>
        <w:jc w:val="both"/>
        <w:rPr>
          <w:rFonts w:ascii="Trebuchet MS" w:hAnsi="Trebuchet MS" w:cs="Times New Roman"/>
          <w:iCs/>
          <w:sz w:val="22"/>
          <w:szCs w:val="22"/>
        </w:rPr>
      </w:pPr>
    </w:p>
    <w:p w14:paraId="22F45560" w14:textId="77777777" w:rsidR="00DA5214" w:rsidRDefault="00DA5214" w:rsidP="005C006A">
      <w:pPr>
        <w:pStyle w:val="ListParagraph"/>
        <w:spacing w:after="0" w:line="240" w:lineRule="auto"/>
        <w:ind w:left="567"/>
        <w:jc w:val="both"/>
        <w:rPr>
          <w:rFonts w:ascii="Trebuchet MS" w:hAnsi="Trebuchet MS" w:cs="Times New Roman"/>
          <w:iCs/>
          <w:sz w:val="22"/>
          <w:szCs w:val="22"/>
        </w:rPr>
      </w:pPr>
    </w:p>
    <w:p w14:paraId="6698B39D" w14:textId="77777777" w:rsidR="00DA5214" w:rsidRPr="002C485B" w:rsidRDefault="00DA5214" w:rsidP="005C006A">
      <w:pPr>
        <w:pStyle w:val="ListParagraph"/>
        <w:spacing w:after="0" w:line="240" w:lineRule="auto"/>
        <w:ind w:left="567"/>
        <w:jc w:val="both"/>
        <w:rPr>
          <w:rFonts w:ascii="Trebuchet MS" w:hAnsi="Trebuchet MS" w:cs="Times New Roman"/>
          <w:iCs/>
          <w:sz w:val="22"/>
          <w:szCs w:val="22"/>
        </w:rPr>
      </w:pPr>
    </w:p>
    <w:p w14:paraId="1213D2BB" w14:textId="107C023A" w:rsidR="00C51079" w:rsidRDefault="00C51079" w:rsidP="003342CF">
      <w:pPr>
        <w:pStyle w:val="ListParagraph"/>
        <w:numPr>
          <w:ilvl w:val="0"/>
          <w:numId w:val="9"/>
        </w:numPr>
        <w:spacing w:after="0" w:line="240" w:lineRule="auto"/>
        <w:ind w:left="426" w:hanging="426"/>
        <w:jc w:val="center"/>
        <w:rPr>
          <w:rFonts w:ascii="Trebuchet MS" w:hAnsi="Trebuchet MS" w:cs="Times New Roman"/>
          <w:b/>
          <w:bCs/>
          <w:sz w:val="22"/>
          <w:szCs w:val="22"/>
        </w:rPr>
      </w:pPr>
      <w:r w:rsidRPr="00C51079">
        <w:rPr>
          <w:rFonts w:ascii="Trebuchet MS" w:hAnsi="Trebuchet MS" w:cs="Times New Roman"/>
          <w:b/>
          <w:bCs/>
          <w:sz w:val="22"/>
          <w:szCs w:val="22"/>
        </w:rPr>
        <w:t>TECHNINĖ SPECIFIKACIJA</w:t>
      </w:r>
    </w:p>
    <w:p w14:paraId="31A3716A" w14:textId="77777777" w:rsidR="00C51079" w:rsidRDefault="00C51079" w:rsidP="00C51079">
      <w:pPr>
        <w:pStyle w:val="ListParagraph"/>
        <w:spacing w:after="0" w:line="240" w:lineRule="auto"/>
        <w:ind w:left="1080"/>
        <w:rPr>
          <w:rFonts w:ascii="Trebuchet MS" w:hAnsi="Trebuchet MS" w:cs="Times New Roman"/>
          <w:b/>
          <w:bCs/>
          <w:sz w:val="22"/>
          <w:szCs w:val="22"/>
        </w:rPr>
      </w:pPr>
    </w:p>
    <w:p w14:paraId="1A26CE97" w14:textId="7A9961AD" w:rsidR="00C51079" w:rsidRDefault="00C51079" w:rsidP="00C51079">
      <w:pPr>
        <w:spacing w:after="0" w:line="240" w:lineRule="auto"/>
        <w:ind w:firstLine="567"/>
        <w:jc w:val="both"/>
        <w:rPr>
          <w:rFonts w:ascii="Trebuchet MS" w:hAnsi="Trebuchet MS" w:cs="Times New Roman"/>
          <w:b/>
          <w:bCs/>
          <w:sz w:val="22"/>
          <w:szCs w:val="22"/>
        </w:rPr>
      </w:pPr>
      <w:r w:rsidRPr="00C51079">
        <w:rPr>
          <w:rFonts w:ascii="Trebuchet MS" w:hAnsi="Trebuchet MS" w:cs="Times New Roman"/>
          <w:sz w:val="22"/>
          <w:szCs w:val="22"/>
        </w:rPr>
        <w:t>4.1.</w:t>
      </w:r>
      <w:r w:rsidRPr="00C51079">
        <w:rPr>
          <w:rFonts w:ascii="Trebuchet MS" w:hAnsi="Trebuchet MS" w:cs="Times New Roman"/>
          <w:b/>
          <w:bCs/>
          <w:sz w:val="22"/>
          <w:szCs w:val="22"/>
        </w:rPr>
        <w:t xml:space="preserve"> </w:t>
      </w:r>
      <w:r w:rsidRPr="00C51079">
        <w:rPr>
          <w:rFonts w:ascii="Trebuchet MS" w:hAnsi="Trebuchet MS" w:cs="Times New Roman"/>
          <w:sz w:val="22"/>
          <w:szCs w:val="22"/>
        </w:rPr>
        <w:t xml:space="preserve">Teikdami šį pasiūlymą mes patvirtiname, kad mūsų siūlomos prekės/įranga atitinka reikalavimus nurodytus </w:t>
      </w:r>
      <w:r w:rsidRPr="00C51079">
        <w:rPr>
          <w:rFonts w:ascii="Trebuchet MS" w:hAnsi="Trebuchet MS" w:cs="Times New Roman"/>
          <w:color w:val="0070C0"/>
          <w:sz w:val="22"/>
          <w:szCs w:val="22"/>
        </w:rPr>
        <w:t>Pirkimo specialiųjų sąlygų 2 priede „Techninė specifikacija“</w:t>
      </w:r>
      <w:r w:rsidRPr="00C51079">
        <w:rPr>
          <w:rFonts w:ascii="Trebuchet MS" w:hAnsi="Trebuchet MS" w:cs="Times New Roman"/>
          <w:sz w:val="22"/>
          <w:szCs w:val="22"/>
        </w:rPr>
        <w:t>.</w:t>
      </w:r>
    </w:p>
    <w:p w14:paraId="3018280B" w14:textId="77777777" w:rsidR="00C51079" w:rsidRPr="00C51079" w:rsidRDefault="00C51079" w:rsidP="00C51079">
      <w:pPr>
        <w:spacing w:after="0" w:line="240" w:lineRule="auto"/>
        <w:ind w:left="567" w:hanging="567"/>
        <w:rPr>
          <w:rFonts w:ascii="Trebuchet MS" w:hAnsi="Trebuchet MS" w:cs="Times New Roman"/>
          <w:b/>
          <w:bCs/>
          <w:sz w:val="22"/>
          <w:szCs w:val="22"/>
        </w:rPr>
      </w:pPr>
    </w:p>
    <w:p w14:paraId="31034E14" w14:textId="154240A4" w:rsidR="000608EF" w:rsidRPr="002C485B" w:rsidRDefault="00C51079" w:rsidP="003342CF">
      <w:pPr>
        <w:pStyle w:val="ListParagraph"/>
        <w:numPr>
          <w:ilvl w:val="0"/>
          <w:numId w:val="9"/>
        </w:numPr>
        <w:spacing w:after="0" w:line="240" w:lineRule="auto"/>
        <w:ind w:left="426" w:hanging="426"/>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w:t>
      </w:r>
      <w:r>
        <w:rPr>
          <w:rFonts w:ascii="Trebuchet MS" w:hAnsi="Trebuchet MS" w:cs="Times New Roman"/>
          <w:b/>
          <w:bCs/>
          <w:sz w:val="22"/>
          <w:szCs w:val="22"/>
        </w:rPr>
        <w:t xml:space="preserve">, </w:t>
      </w:r>
      <w:r w:rsidR="0006040C" w:rsidRPr="002C485B">
        <w:rPr>
          <w:rFonts w:ascii="Trebuchet MS" w:hAnsi="Trebuchet MS" w:cs="Times New Roman"/>
          <w:b/>
          <w:bCs/>
          <w:sz w:val="22"/>
          <w:szCs w:val="22"/>
        </w:rPr>
        <w:t xml:space="preserve">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5BA30E62" w14:textId="1634A847"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4545"/>
        <w:gridCol w:w="1418"/>
        <w:gridCol w:w="3050"/>
        <w:gridCol w:w="4463"/>
      </w:tblGrid>
      <w:tr w:rsidR="003A6BC4" w:rsidRPr="002C485B" w14:paraId="70922E31" w14:textId="77777777" w:rsidTr="003342CF">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545" w:type="dxa"/>
            <w:shd w:val="clear" w:color="auto" w:fill="DEEAF6" w:themeFill="accent5" w:themeFillTint="33"/>
            <w:vAlign w:val="center"/>
          </w:tcPr>
          <w:p w14:paraId="5B8B9845" w14:textId="73E5C0A5"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 (pateikto dokumento pavadinimas):</w:t>
            </w:r>
          </w:p>
        </w:tc>
        <w:tc>
          <w:tcPr>
            <w:tcW w:w="1418"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3050" w:type="dxa"/>
            <w:shd w:val="clear" w:color="auto" w:fill="DEEAF6" w:themeFill="accent5" w:themeFillTint="33"/>
            <w:vAlign w:val="center"/>
          </w:tcPr>
          <w:p w14:paraId="3B01844A" w14:textId="378C9050" w:rsidR="00960A92" w:rsidRPr="002C485B" w:rsidRDefault="00C51079" w:rsidP="003342CF">
            <w:pPr>
              <w:jc w:val="center"/>
              <w:rPr>
                <w:rFonts w:ascii="Trebuchet MS" w:hAnsi="Trebuchet MS" w:cs="Times New Roman"/>
                <w:b/>
                <w:bCs/>
                <w:sz w:val="22"/>
                <w:szCs w:val="22"/>
              </w:rPr>
            </w:pPr>
            <w:r w:rsidRPr="00C51079">
              <w:rPr>
                <w:rFonts w:ascii="Trebuchet MS" w:hAnsi="Trebuchet MS" w:cs="Times New Roman"/>
                <w:b/>
                <w:bCs/>
                <w:sz w:val="22"/>
                <w:szCs w:val="22"/>
              </w:rPr>
              <w:t>Ar dokumentas/informacija yra konfidenciali (nurodyti TAIP arba Ne arba DALINAI (patikslinant kuri dokumente nurodyta informacija yra konfidenciali)</w:t>
            </w:r>
          </w:p>
        </w:tc>
        <w:tc>
          <w:tcPr>
            <w:tcW w:w="4463" w:type="dxa"/>
            <w:shd w:val="clear" w:color="auto" w:fill="DEEAF6" w:themeFill="accent5" w:themeFillTint="33"/>
            <w:vAlign w:val="center"/>
          </w:tcPr>
          <w:p w14:paraId="443CEE63" w14:textId="45C780A6"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 xml:space="preserve">Argumentai, (pagrindimas) kodėl informacija yra konfidenciali </w:t>
            </w:r>
          </w:p>
        </w:tc>
      </w:tr>
      <w:tr w:rsidR="003A6BC4" w:rsidRPr="002C485B" w14:paraId="1BC622B8" w14:textId="77777777" w:rsidTr="003342CF">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545" w:type="dxa"/>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1418"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3050" w:type="dxa"/>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4463" w:type="dxa"/>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3342CF">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545"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1418" w:type="dxa"/>
          </w:tcPr>
          <w:p w14:paraId="5A36171B" w14:textId="77777777" w:rsidR="00C16D04" w:rsidRPr="002C485B" w:rsidRDefault="00C16D04" w:rsidP="00C16D04">
            <w:pPr>
              <w:rPr>
                <w:rFonts w:ascii="Trebuchet MS" w:hAnsi="Trebuchet MS" w:cs="Times New Roman"/>
                <w:sz w:val="22"/>
                <w:szCs w:val="22"/>
              </w:rPr>
            </w:pPr>
          </w:p>
        </w:tc>
        <w:tc>
          <w:tcPr>
            <w:tcW w:w="3050" w:type="dxa"/>
          </w:tcPr>
          <w:p w14:paraId="4292B4D9" w14:textId="5A3FBCAD" w:rsidR="00C16D04" w:rsidRPr="002C485B" w:rsidRDefault="00C16D04" w:rsidP="00047F6B">
            <w:pPr>
              <w:rPr>
                <w:rFonts w:ascii="Trebuchet MS" w:hAnsi="Trebuchet MS" w:cs="Times New Roman"/>
                <w:sz w:val="22"/>
                <w:szCs w:val="22"/>
              </w:rPr>
            </w:pPr>
          </w:p>
        </w:tc>
        <w:tc>
          <w:tcPr>
            <w:tcW w:w="4463"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3342CF">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545"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418" w:type="dxa"/>
          </w:tcPr>
          <w:p w14:paraId="619F909C" w14:textId="77777777" w:rsidR="00C16D04" w:rsidRPr="002C485B" w:rsidRDefault="00C16D04" w:rsidP="00C16D04">
            <w:pPr>
              <w:rPr>
                <w:rFonts w:ascii="Trebuchet MS" w:hAnsi="Trebuchet MS" w:cs="Times New Roman"/>
                <w:sz w:val="22"/>
                <w:szCs w:val="22"/>
              </w:rPr>
            </w:pPr>
          </w:p>
        </w:tc>
        <w:tc>
          <w:tcPr>
            <w:tcW w:w="3050" w:type="dxa"/>
          </w:tcPr>
          <w:p w14:paraId="66A09186" w14:textId="682153FA" w:rsidR="00C16D04" w:rsidRPr="002C485B" w:rsidRDefault="00C16D04" w:rsidP="00047F6B">
            <w:pPr>
              <w:rPr>
                <w:rFonts w:ascii="Trebuchet MS" w:hAnsi="Trebuchet MS" w:cs="Times New Roman"/>
                <w:sz w:val="22"/>
                <w:szCs w:val="22"/>
              </w:rPr>
            </w:pPr>
          </w:p>
        </w:tc>
        <w:tc>
          <w:tcPr>
            <w:tcW w:w="4463"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3342CF">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545"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1418" w:type="dxa"/>
          </w:tcPr>
          <w:p w14:paraId="3D100328" w14:textId="77777777" w:rsidR="00C16D04" w:rsidRPr="002C485B" w:rsidRDefault="00C16D04" w:rsidP="00C16D04">
            <w:pPr>
              <w:rPr>
                <w:rFonts w:ascii="Trebuchet MS" w:hAnsi="Trebuchet MS" w:cs="Times New Roman"/>
                <w:sz w:val="22"/>
                <w:szCs w:val="22"/>
              </w:rPr>
            </w:pPr>
          </w:p>
        </w:tc>
        <w:tc>
          <w:tcPr>
            <w:tcW w:w="3050" w:type="dxa"/>
          </w:tcPr>
          <w:p w14:paraId="133595D2" w14:textId="417B9500" w:rsidR="00C16D04" w:rsidRPr="002C485B" w:rsidRDefault="00C16D04" w:rsidP="00047F6B">
            <w:pPr>
              <w:rPr>
                <w:rFonts w:ascii="Trebuchet MS" w:hAnsi="Trebuchet MS" w:cs="Times New Roman"/>
                <w:sz w:val="22"/>
                <w:szCs w:val="22"/>
              </w:rPr>
            </w:pPr>
          </w:p>
        </w:tc>
        <w:tc>
          <w:tcPr>
            <w:tcW w:w="4463"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3342CF">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545" w:type="dxa"/>
          </w:tcPr>
          <w:p w14:paraId="7DA13C26" w14:textId="77777777" w:rsidR="006237C6" w:rsidRPr="002C485B" w:rsidRDefault="006237C6" w:rsidP="006237C6">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D8D6ACA" w14:textId="77777777" w:rsidR="006237C6" w:rsidRPr="002C485B" w:rsidRDefault="006237C6" w:rsidP="006237C6">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254695AF"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tiekėjas;</w:t>
            </w:r>
          </w:p>
          <w:p w14:paraId="1FE92D4C"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F7B8477" w14:textId="77777777" w:rsidR="006237C6" w:rsidRPr="002C485B" w:rsidRDefault="006237C6" w:rsidP="006237C6">
            <w:pPr>
              <w:pStyle w:val="ListParagraph"/>
              <w:numPr>
                <w:ilvl w:val="0"/>
                <w:numId w:val="10"/>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0F3997E4" w14:textId="5095AA7D" w:rsidR="00C16D04" w:rsidRPr="003D35BC" w:rsidRDefault="006237C6" w:rsidP="006237C6">
            <w:pPr>
              <w:pStyle w:val="ListParagraph"/>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iCs/>
                <w:sz w:val="22"/>
                <w:szCs w:val="22"/>
              </w:rPr>
              <w:t>kiekvienas subtiekėjas atskirai</w:t>
            </w:r>
            <w:r>
              <w:rPr>
                <w:rFonts w:ascii="Trebuchet MS" w:eastAsiaTheme="minorHAnsi" w:hAnsi="Trebuchet MS"/>
                <w:iCs/>
                <w:sz w:val="22"/>
                <w:szCs w:val="22"/>
              </w:rPr>
              <w:t>.</w:t>
            </w:r>
          </w:p>
        </w:tc>
        <w:tc>
          <w:tcPr>
            <w:tcW w:w="1418" w:type="dxa"/>
          </w:tcPr>
          <w:p w14:paraId="2F84C48B" w14:textId="77777777" w:rsidR="00C16D04" w:rsidRPr="002C485B" w:rsidRDefault="00C16D04" w:rsidP="00C16D04">
            <w:pPr>
              <w:rPr>
                <w:rFonts w:ascii="Trebuchet MS" w:hAnsi="Trebuchet MS" w:cs="Times New Roman"/>
                <w:sz w:val="22"/>
                <w:szCs w:val="22"/>
              </w:rPr>
            </w:pPr>
          </w:p>
        </w:tc>
        <w:tc>
          <w:tcPr>
            <w:tcW w:w="3050" w:type="dxa"/>
          </w:tcPr>
          <w:p w14:paraId="1374E39D" w14:textId="77777777" w:rsidR="00C16D04" w:rsidRPr="002C485B" w:rsidRDefault="00C16D04" w:rsidP="00047F6B">
            <w:pPr>
              <w:rPr>
                <w:rFonts w:ascii="Trebuchet MS" w:hAnsi="Trebuchet MS" w:cs="Times New Roman"/>
                <w:sz w:val="22"/>
                <w:szCs w:val="22"/>
              </w:rPr>
            </w:pPr>
          </w:p>
        </w:tc>
        <w:tc>
          <w:tcPr>
            <w:tcW w:w="4463" w:type="dxa"/>
          </w:tcPr>
          <w:p w14:paraId="064CACB8" w14:textId="77777777" w:rsidR="00C16D04" w:rsidRPr="002C485B" w:rsidRDefault="00C16D04" w:rsidP="00047F6B">
            <w:pPr>
              <w:rPr>
                <w:rFonts w:ascii="Trebuchet MS" w:hAnsi="Trebuchet MS" w:cs="Times New Roman"/>
                <w:sz w:val="22"/>
                <w:szCs w:val="22"/>
              </w:rPr>
            </w:pPr>
          </w:p>
        </w:tc>
      </w:tr>
      <w:tr w:rsidR="00AA6BBB" w:rsidRPr="002C485B" w14:paraId="0DB958E8" w14:textId="77777777" w:rsidTr="003342CF">
        <w:tc>
          <w:tcPr>
            <w:tcW w:w="0" w:type="auto"/>
          </w:tcPr>
          <w:p w14:paraId="117BC383" w14:textId="1881993C" w:rsidR="00AA6BBB" w:rsidRDefault="00B7052D" w:rsidP="00AA6BBB">
            <w:pPr>
              <w:rPr>
                <w:rFonts w:ascii="Trebuchet MS" w:hAnsi="Trebuchet MS" w:cs="Times New Roman"/>
                <w:sz w:val="22"/>
                <w:szCs w:val="22"/>
              </w:rPr>
            </w:pPr>
            <w:r>
              <w:rPr>
                <w:rFonts w:ascii="Trebuchet MS" w:hAnsi="Trebuchet MS" w:cs="Times New Roman"/>
                <w:sz w:val="22"/>
                <w:szCs w:val="22"/>
              </w:rPr>
              <w:t>5</w:t>
            </w:r>
            <w:r w:rsidR="00AA6BBB">
              <w:rPr>
                <w:rFonts w:ascii="Trebuchet MS" w:hAnsi="Trebuchet MS" w:cs="Times New Roman"/>
                <w:sz w:val="22"/>
                <w:szCs w:val="22"/>
              </w:rPr>
              <w:t>.</w:t>
            </w:r>
          </w:p>
        </w:tc>
        <w:tc>
          <w:tcPr>
            <w:tcW w:w="4545" w:type="dxa"/>
          </w:tcPr>
          <w:p w14:paraId="54083475" w14:textId="1457BCDE" w:rsidR="00B7052D" w:rsidRPr="00B7052D" w:rsidRDefault="00B7052D" w:rsidP="00AA6BBB">
            <w:pPr>
              <w:rPr>
                <w:rFonts w:ascii="Trebuchet MS" w:eastAsiaTheme="minorHAnsi" w:hAnsi="Trebuchet MS" w:cstheme="minorHAnsi"/>
                <w:bCs/>
                <w:iCs/>
                <w:sz w:val="22"/>
                <w:szCs w:val="22"/>
              </w:rPr>
            </w:pPr>
            <w:r>
              <w:rPr>
                <w:rFonts w:ascii="Trebuchet MS" w:hAnsi="Trebuchet MS" w:cs="Times New Roman"/>
                <w:sz w:val="22"/>
                <w:szCs w:val="22"/>
              </w:rPr>
              <w:t>D</w:t>
            </w:r>
            <w:r w:rsidRPr="1EEDA2EE">
              <w:rPr>
                <w:rFonts w:ascii="Trebuchet MS" w:hAnsi="Trebuchet MS" w:cs="Times New Roman"/>
                <w:sz w:val="22"/>
                <w:szCs w:val="22"/>
              </w:rPr>
              <w:t xml:space="preserve">okumentai, patvirtinantys pasiūlyme nurodytos prekės atitikimą reikalavimams, </w:t>
            </w:r>
            <w:r w:rsidRPr="1EEDA2EE">
              <w:rPr>
                <w:rFonts w:ascii="Trebuchet MS" w:hAnsi="Trebuchet MS" w:cs="Times New Roman"/>
                <w:sz w:val="22"/>
                <w:szCs w:val="22"/>
              </w:rPr>
              <w:lastRenderedPageBreak/>
              <w:t xml:space="preserve">nurodytiems </w:t>
            </w:r>
            <w:hyperlink w:anchor="_Pirkimo_sąlygų_2">
              <w:r w:rsidRPr="3CD64213">
                <w:rPr>
                  <w:rStyle w:val="Hyperlink"/>
                  <w:rFonts w:ascii="Trebuchet MS" w:hAnsi="Trebuchet MS"/>
                  <w:color w:val="0070C0"/>
                  <w:sz w:val="22"/>
                  <w:szCs w:val="22"/>
                </w:rPr>
                <w:t>Pirkimo specialiųjų sąlygų 2 priedo „Techninė specifikacija“</w:t>
              </w:r>
            </w:hyperlink>
          </w:p>
        </w:tc>
        <w:tc>
          <w:tcPr>
            <w:tcW w:w="1418" w:type="dxa"/>
          </w:tcPr>
          <w:p w14:paraId="59D14B5D" w14:textId="77777777" w:rsidR="00AA6BBB" w:rsidRPr="002C485B" w:rsidRDefault="00AA6BBB" w:rsidP="00AA6BBB">
            <w:pPr>
              <w:rPr>
                <w:rFonts w:ascii="Trebuchet MS" w:hAnsi="Trebuchet MS" w:cs="Times New Roman"/>
                <w:sz w:val="22"/>
                <w:szCs w:val="22"/>
              </w:rPr>
            </w:pPr>
          </w:p>
        </w:tc>
        <w:tc>
          <w:tcPr>
            <w:tcW w:w="3050" w:type="dxa"/>
          </w:tcPr>
          <w:p w14:paraId="4D4506FA" w14:textId="77777777" w:rsidR="00AA6BBB" w:rsidRPr="002C485B" w:rsidRDefault="00AA6BBB" w:rsidP="00AA6BBB">
            <w:pPr>
              <w:rPr>
                <w:rFonts w:ascii="Trebuchet MS" w:hAnsi="Trebuchet MS" w:cs="Times New Roman"/>
                <w:sz w:val="22"/>
                <w:szCs w:val="22"/>
              </w:rPr>
            </w:pPr>
          </w:p>
        </w:tc>
        <w:tc>
          <w:tcPr>
            <w:tcW w:w="4463" w:type="dxa"/>
          </w:tcPr>
          <w:p w14:paraId="6C2976A4" w14:textId="77777777" w:rsidR="00AA6BBB" w:rsidRPr="002C485B" w:rsidRDefault="00AA6BBB" w:rsidP="00AA6BBB">
            <w:pPr>
              <w:rPr>
                <w:rFonts w:ascii="Trebuchet MS" w:hAnsi="Trebuchet MS" w:cs="Times New Roman"/>
                <w:sz w:val="22"/>
                <w:szCs w:val="22"/>
              </w:rPr>
            </w:pPr>
          </w:p>
        </w:tc>
      </w:tr>
      <w:tr w:rsidR="003209EF" w:rsidRPr="002C485B" w14:paraId="212A05C2" w14:textId="77777777" w:rsidTr="003342CF">
        <w:tc>
          <w:tcPr>
            <w:tcW w:w="0" w:type="auto"/>
          </w:tcPr>
          <w:p w14:paraId="36510F8A" w14:textId="3C7362EC" w:rsidR="003209EF" w:rsidRDefault="00B7052D" w:rsidP="003209EF">
            <w:pPr>
              <w:rPr>
                <w:rFonts w:ascii="Trebuchet MS" w:hAnsi="Trebuchet MS" w:cs="Times New Roman"/>
                <w:sz w:val="22"/>
                <w:szCs w:val="22"/>
              </w:rPr>
            </w:pPr>
            <w:r>
              <w:rPr>
                <w:rFonts w:ascii="Trebuchet MS" w:hAnsi="Trebuchet MS" w:cs="Times New Roman"/>
                <w:sz w:val="22"/>
                <w:szCs w:val="22"/>
              </w:rPr>
              <w:t>6</w:t>
            </w:r>
            <w:r w:rsidR="003209EF">
              <w:rPr>
                <w:rFonts w:ascii="Trebuchet MS" w:hAnsi="Trebuchet MS" w:cs="Times New Roman"/>
                <w:sz w:val="22"/>
                <w:szCs w:val="22"/>
              </w:rPr>
              <w:t>.</w:t>
            </w:r>
          </w:p>
        </w:tc>
        <w:tc>
          <w:tcPr>
            <w:tcW w:w="4545" w:type="dxa"/>
          </w:tcPr>
          <w:p w14:paraId="5ECDFF64" w14:textId="055D8DDE" w:rsidR="003209EF" w:rsidRPr="00556CE3" w:rsidRDefault="009D2E5C" w:rsidP="003209EF">
            <w:pPr>
              <w:rPr>
                <w:rFonts w:ascii="Trebuchet MS" w:hAnsi="Trebuchet MS" w:cstheme="minorHAnsi"/>
                <w:sz w:val="22"/>
                <w:szCs w:val="22"/>
              </w:rPr>
            </w:pPr>
            <w:r w:rsidRPr="004F2069">
              <w:rPr>
                <w:rFonts w:ascii="Trebuchet MS" w:hAnsi="Trebuchet MS"/>
                <w:color w:val="000000"/>
                <w:sz w:val="22"/>
                <w:szCs w:val="22"/>
                <w:lang w:bidi="hi-IN"/>
              </w:rPr>
              <w:t xml:space="preserve">Dokumentai nurodyti </w:t>
            </w:r>
            <w:hyperlink w:anchor="PIrkimo_sąlygų_1_priedas" w:history="1">
              <w:r w:rsidRPr="004F2069">
                <w:rPr>
                  <w:rStyle w:val="Hyperlink"/>
                  <w:rFonts w:ascii="Trebuchet MS" w:hAnsi="Trebuchet MS"/>
                  <w:color w:val="0070C0"/>
                  <w:sz w:val="22"/>
                  <w:szCs w:val="22"/>
                </w:rPr>
                <w:t xml:space="preserve">Pirkimo </w:t>
              </w:r>
              <w:r w:rsidRPr="001A47A4">
                <w:rPr>
                  <w:rStyle w:val="Hyperlink"/>
                  <w:rFonts w:ascii="Trebuchet MS" w:hAnsi="Trebuchet MS"/>
                  <w:color w:val="0070C0"/>
                  <w:sz w:val="22"/>
                  <w:szCs w:val="22"/>
                </w:rPr>
                <w:t xml:space="preserve">specialiųjų </w:t>
              </w:r>
              <w:r w:rsidRPr="004F2069">
                <w:rPr>
                  <w:rStyle w:val="Hyperlink"/>
                  <w:rFonts w:ascii="Trebuchet MS" w:hAnsi="Trebuchet MS"/>
                  <w:color w:val="0070C0"/>
                  <w:sz w:val="22"/>
                  <w:szCs w:val="22"/>
                </w:rPr>
                <w:t xml:space="preserve">sąlygų </w:t>
              </w:r>
              <w:r>
                <w:rPr>
                  <w:rStyle w:val="Hyperlink"/>
                  <w:rFonts w:ascii="Trebuchet MS" w:hAnsi="Trebuchet MS"/>
                  <w:color w:val="0070C0"/>
                  <w:sz w:val="22"/>
                  <w:szCs w:val="22"/>
                </w:rPr>
                <w:t>2</w:t>
              </w:r>
              <w:r w:rsidRPr="004F2069">
                <w:rPr>
                  <w:rStyle w:val="Hyperlink"/>
                  <w:rFonts w:ascii="Trebuchet MS" w:hAnsi="Trebuchet MS"/>
                  <w:color w:val="0070C0"/>
                  <w:sz w:val="22"/>
                  <w:szCs w:val="22"/>
                </w:rPr>
                <w:t xml:space="preserve"> priede </w:t>
              </w:r>
              <w:r w:rsidRPr="004F2069">
                <w:rPr>
                  <w:rStyle w:val="Hyperlink"/>
                  <w:rFonts w:ascii="Trebuchet MS" w:eastAsiaTheme="minorHAnsi" w:hAnsi="Trebuchet MS"/>
                  <w:color w:val="0070C0"/>
                  <w:sz w:val="22"/>
                  <w:szCs w:val="22"/>
                </w:rPr>
                <w:t>„Techninė specifikacija“</w:t>
              </w:r>
            </w:hyperlink>
          </w:p>
        </w:tc>
        <w:tc>
          <w:tcPr>
            <w:tcW w:w="1418" w:type="dxa"/>
          </w:tcPr>
          <w:p w14:paraId="1FCB8C80" w14:textId="77777777" w:rsidR="003209EF" w:rsidRPr="002C485B" w:rsidRDefault="003209EF" w:rsidP="003209EF">
            <w:pPr>
              <w:rPr>
                <w:rFonts w:ascii="Trebuchet MS" w:hAnsi="Trebuchet MS" w:cs="Times New Roman"/>
                <w:sz w:val="22"/>
                <w:szCs w:val="22"/>
              </w:rPr>
            </w:pPr>
          </w:p>
        </w:tc>
        <w:tc>
          <w:tcPr>
            <w:tcW w:w="3050" w:type="dxa"/>
          </w:tcPr>
          <w:p w14:paraId="5ED9D6ED" w14:textId="77777777" w:rsidR="003209EF" w:rsidRPr="002C485B" w:rsidRDefault="003209EF" w:rsidP="003209EF">
            <w:pPr>
              <w:rPr>
                <w:rFonts w:ascii="Trebuchet MS" w:hAnsi="Trebuchet MS" w:cs="Times New Roman"/>
                <w:sz w:val="22"/>
                <w:szCs w:val="22"/>
              </w:rPr>
            </w:pPr>
          </w:p>
        </w:tc>
        <w:tc>
          <w:tcPr>
            <w:tcW w:w="4463" w:type="dxa"/>
          </w:tcPr>
          <w:p w14:paraId="6617266D" w14:textId="77777777" w:rsidR="003209EF" w:rsidRPr="002C485B" w:rsidRDefault="003209EF" w:rsidP="003209EF">
            <w:pPr>
              <w:rPr>
                <w:rFonts w:ascii="Trebuchet MS" w:hAnsi="Trebuchet MS" w:cs="Times New Roman"/>
                <w:sz w:val="22"/>
                <w:szCs w:val="22"/>
              </w:rPr>
            </w:pPr>
          </w:p>
        </w:tc>
      </w:tr>
      <w:tr w:rsidR="006441AB" w:rsidRPr="002C485B" w14:paraId="08301303" w14:textId="77777777" w:rsidTr="003342CF">
        <w:tc>
          <w:tcPr>
            <w:tcW w:w="0" w:type="auto"/>
          </w:tcPr>
          <w:p w14:paraId="6DE547D3" w14:textId="7E6B5E51" w:rsidR="006441AB" w:rsidRDefault="00B7052D" w:rsidP="003209EF">
            <w:pPr>
              <w:rPr>
                <w:rFonts w:ascii="Trebuchet MS" w:hAnsi="Trebuchet MS" w:cs="Times New Roman"/>
                <w:sz w:val="22"/>
                <w:szCs w:val="22"/>
              </w:rPr>
            </w:pPr>
            <w:r>
              <w:rPr>
                <w:rFonts w:ascii="Trebuchet MS" w:hAnsi="Trebuchet MS" w:cs="Times New Roman"/>
                <w:sz w:val="22"/>
                <w:szCs w:val="22"/>
              </w:rPr>
              <w:t>7</w:t>
            </w:r>
            <w:r w:rsidR="005834E2">
              <w:rPr>
                <w:rFonts w:ascii="Trebuchet MS" w:hAnsi="Trebuchet MS" w:cs="Times New Roman"/>
                <w:sz w:val="22"/>
                <w:szCs w:val="22"/>
              </w:rPr>
              <w:t>.</w:t>
            </w:r>
          </w:p>
        </w:tc>
        <w:tc>
          <w:tcPr>
            <w:tcW w:w="4545" w:type="dxa"/>
          </w:tcPr>
          <w:p w14:paraId="100162D1" w14:textId="6F7C836F" w:rsidR="006441AB" w:rsidRPr="004F2069" w:rsidRDefault="0058500A" w:rsidP="003209EF">
            <w:pPr>
              <w:rPr>
                <w:rFonts w:ascii="Trebuchet MS" w:hAnsi="Trebuchet MS"/>
                <w:color w:val="000000"/>
                <w:sz w:val="22"/>
                <w:szCs w:val="22"/>
                <w:lang w:bidi="hi-IN"/>
              </w:rPr>
            </w:pPr>
            <w:r w:rsidRPr="0050079B">
              <w:rPr>
                <w:rFonts w:ascii="Trebuchet MS" w:hAnsi="Trebuchet MS" w:cs="Arial"/>
                <w:sz w:val="22"/>
                <w:szCs w:val="22"/>
                <w:lang w:bidi="hi-IN"/>
              </w:rPr>
              <w:t xml:space="preserve">Užpildytas </w:t>
            </w:r>
            <w:r w:rsidRPr="0050079B">
              <w:rPr>
                <w:rFonts w:ascii="Trebuchet MS" w:hAnsi="Trebuchet MS" w:cs="Arial"/>
                <w:color w:val="0070C0"/>
                <w:sz w:val="22"/>
                <w:szCs w:val="22"/>
                <w:lang w:bidi="hi-IN"/>
              </w:rPr>
              <w:t xml:space="preserve">Pirkimo </w:t>
            </w:r>
            <w:r>
              <w:rPr>
                <w:rFonts w:ascii="Trebuchet MS" w:hAnsi="Trebuchet MS" w:cs="Arial"/>
                <w:color w:val="0070C0"/>
                <w:sz w:val="22"/>
                <w:szCs w:val="22"/>
                <w:lang w:bidi="hi-IN"/>
              </w:rPr>
              <w:t xml:space="preserve">specialiųjų </w:t>
            </w:r>
            <w:r w:rsidRPr="0050079B">
              <w:rPr>
                <w:rFonts w:ascii="Trebuchet MS" w:hAnsi="Trebuchet MS" w:cs="Arial"/>
                <w:color w:val="0070C0"/>
                <w:sz w:val="22"/>
                <w:szCs w:val="22"/>
                <w:lang w:bidi="hi-IN"/>
              </w:rPr>
              <w:t>sąlygų 8 priedas „</w:t>
            </w:r>
            <w:r>
              <w:rPr>
                <w:rFonts w:ascii="Trebuchet MS" w:hAnsi="Trebuchet MS"/>
                <w:color w:val="0070C0"/>
                <w:sz w:val="22"/>
              </w:rPr>
              <w:t>D</w:t>
            </w:r>
            <w:r w:rsidRPr="00666B6D">
              <w:rPr>
                <w:rFonts w:ascii="Trebuchet MS" w:hAnsi="Trebuchet MS"/>
                <w:color w:val="0070C0"/>
                <w:sz w:val="22"/>
              </w:rPr>
              <w:t>eklaracija dė</w:t>
            </w:r>
            <w:r w:rsidRPr="00BB6BE0">
              <w:rPr>
                <w:rFonts w:ascii="Trebuchet MS" w:hAnsi="Trebuchet MS"/>
                <w:color w:val="0070C0"/>
                <w:sz w:val="22"/>
                <w:szCs w:val="22"/>
              </w:rPr>
              <w:t>l atitikties nacionalinio saugumo reikalavimams</w:t>
            </w:r>
            <w:r w:rsidRPr="0050079B">
              <w:rPr>
                <w:rFonts w:ascii="Trebuchet MS" w:hAnsi="Trebuchet MS" w:cs="Arial"/>
                <w:color w:val="0070C0"/>
                <w:sz w:val="22"/>
                <w:szCs w:val="22"/>
                <w:lang w:bidi="hi-IN"/>
              </w:rPr>
              <w:t>“</w:t>
            </w:r>
          </w:p>
        </w:tc>
        <w:tc>
          <w:tcPr>
            <w:tcW w:w="1418" w:type="dxa"/>
          </w:tcPr>
          <w:p w14:paraId="20389477" w14:textId="77777777" w:rsidR="006441AB" w:rsidRPr="002C485B" w:rsidRDefault="006441AB" w:rsidP="003209EF">
            <w:pPr>
              <w:rPr>
                <w:rFonts w:ascii="Trebuchet MS" w:hAnsi="Trebuchet MS" w:cs="Times New Roman"/>
                <w:sz w:val="22"/>
                <w:szCs w:val="22"/>
              </w:rPr>
            </w:pPr>
          </w:p>
        </w:tc>
        <w:tc>
          <w:tcPr>
            <w:tcW w:w="3050" w:type="dxa"/>
          </w:tcPr>
          <w:p w14:paraId="35A456F9" w14:textId="77777777" w:rsidR="006441AB" w:rsidRPr="002C485B" w:rsidRDefault="006441AB" w:rsidP="003209EF">
            <w:pPr>
              <w:rPr>
                <w:rFonts w:ascii="Trebuchet MS" w:hAnsi="Trebuchet MS" w:cs="Times New Roman"/>
                <w:sz w:val="22"/>
                <w:szCs w:val="22"/>
              </w:rPr>
            </w:pPr>
          </w:p>
        </w:tc>
        <w:tc>
          <w:tcPr>
            <w:tcW w:w="4463" w:type="dxa"/>
          </w:tcPr>
          <w:p w14:paraId="7CA95BB4" w14:textId="77777777" w:rsidR="006441AB" w:rsidRPr="002C485B" w:rsidRDefault="006441AB" w:rsidP="003209EF">
            <w:pPr>
              <w:rPr>
                <w:rFonts w:ascii="Trebuchet MS" w:hAnsi="Trebuchet MS" w:cs="Times New Roman"/>
                <w:sz w:val="22"/>
                <w:szCs w:val="22"/>
              </w:rPr>
            </w:pPr>
          </w:p>
        </w:tc>
      </w:tr>
      <w:tr w:rsidR="003209EF" w:rsidRPr="002C485B" w14:paraId="2DA13D19" w14:textId="77777777" w:rsidTr="003342CF">
        <w:tc>
          <w:tcPr>
            <w:tcW w:w="0" w:type="auto"/>
          </w:tcPr>
          <w:p w14:paraId="3CA88088" w14:textId="559EC915" w:rsidR="003209EF" w:rsidRDefault="005834E2" w:rsidP="003209EF">
            <w:pPr>
              <w:rPr>
                <w:rFonts w:ascii="Trebuchet MS" w:hAnsi="Trebuchet MS" w:cs="Times New Roman"/>
                <w:sz w:val="22"/>
                <w:szCs w:val="22"/>
              </w:rPr>
            </w:pPr>
            <w:r>
              <w:rPr>
                <w:rFonts w:ascii="Trebuchet MS" w:hAnsi="Trebuchet MS" w:cs="Times New Roman"/>
                <w:sz w:val="22"/>
                <w:szCs w:val="22"/>
              </w:rPr>
              <w:t>8</w:t>
            </w:r>
            <w:r w:rsidR="003209EF">
              <w:rPr>
                <w:rFonts w:ascii="Trebuchet MS" w:hAnsi="Trebuchet MS" w:cs="Times New Roman"/>
                <w:sz w:val="22"/>
                <w:szCs w:val="22"/>
              </w:rPr>
              <w:t>.</w:t>
            </w:r>
          </w:p>
        </w:tc>
        <w:tc>
          <w:tcPr>
            <w:tcW w:w="4545" w:type="dxa"/>
          </w:tcPr>
          <w:p w14:paraId="2757BD45" w14:textId="0EB45647" w:rsidR="003209EF" w:rsidRPr="004A23F3" w:rsidRDefault="003B60C7" w:rsidP="003209EF">
            <w:pPr>
              <w:pStyle w:val="Heading2"/>
              <w:spacing w:before="0"/>
              <w:rPr>
                <w:rFonts w:ascii="Trebuchet MS" w:eastAsiaTheme="minorHAnsi" w:hAnsi="Trebuchet MS" w:cstheme="minorHAnsi"/>
                <w:color w:val="auto"/>
                <w:sz w:val="22"/>
                <w:szCs w:val="22"/>
              </w:rPr>
            </w:pPr>
            <w:r w:rsidRPr="005053DD">
              <w:rPr>
                <w:rFonts w:ascii="Trebuchet MS" w:hAnsi="Trebuchet MS" w:cs="Arial"/>
                <w:color w:val="auto"/>
                <w:sz w:val="22"/>
                <w:szCs w:val="22"/>
                <w:lang w:bidi="hi-IN"/>
              </w:rPr>
              <w:t>Užpildytas</w:t>
            </w:r>
            <w:r w:rsidRPr="00EA398D">
              <w:rPr>
                <w:rFonts w:ascii="Trebuchet MS" w:hAnsi="Trebuchet MS" w:cs="Arial"/>
                <w:color w:val="auto"/>
                <w:sz w:val="22"/>
                <w:szCs w:val="22"/>
                <w:lang w:bidi="hi-IN"/>
              </w:rPr>
              <w:t xml:space="preserve"> </w:t>
            </w:r>
            <w:r w:rsidRPr="005053DD">
              <w:rPr>
                <w:rFonts w:ascii="Trebuchet MS" w:hAnsi="Trebuchet MS" w:cs="Arial"/>
                <w:color w:val="0070C0"/>
                <w:sz w:val="22"/>
                <w:szCs w:val="22"/>
                <w:lang w:bidi="hi-IN"/>
              </w:rPr>
              <w:t>Pirkimo specialiųjų sąlygų 8 priedas „Tiekėjo deklaracija dėl atitikties Reglamento nuostatoms</w:t>
            </w:r>
            <w:r w:rsidR="000F305C">
              <w:rPr>
                <w:rFonts w:ascii="Trebuchet MS" w:hAnsi="Trebuchet MS" w:cs="Arial"/>
                <w:color w:val="0070C0"/>
                <w:sz w:val="22"/>
                <w:szCs w:val="22"/>
                <w:lang w:bidi="hi-IN"/>
              </w:rPr>
              <w:t>“</w:t>
            </w:r>
          </w:p>
        </w:tc>
        <w:tc>
          <w:tcPr>
            <w:tcW w:w="1418" w:type="dxa"/>
          </w:tcPr>
          <w:p w14:paraId="6C04CE10" w14:textId="77777777" w:rsidR="003209EF" w:rsidRPr="002C485B" w:rsidRDefault="003209EF" w:rsidP="003209EF">
            <w:pPr>
              <w:rPr>
                <w:rFonts w:ascii="Trebuchet MS" w:hAnsi="Trebuchet MS" w:cs="Times New Roman"/>
                <w:sz w:val="22"/>
                <w:szCs w:val="22"/>
              </w:rPr>
            </w:pPr>
          </w:p>
        </w:tc>
        <w:tc>
          <w:tcPr>
            <w:tcW w:w="3050" w:type="dxa"/>
          </w:tcPr>
          <w:p w14:paraId="0F623F64" w14:textId="77777777" w:rsidR="003209EF" w:rsidRPr="002C485B" w:rsidRDefault="003209EF" w:rsidP="003209EF">
            <w:pPr>
              <w:rPr>
                <w:rFonts w:ascii="Trebuchet MS" w:hAnsi="Trebuchet MS" w:cs="Times New Roman"/>
                <w:sz w:val="22"/>
                <w:szCs w:val="22"/>
              </w:rPr>
            </w:pPr>
          </w:p>
        </w:tc>
        <w:tc>
          <w:tcPr>
            <w:tcW w:w="4463" w:type="dxa"/>
          </w:tcPr>
          <w:p w14:paraId="4726914E" w14:textId="77777777" w:rsidR="003209EF" w:rsidRPr="002C485B" w:rsidRDefault="003209EF" w:rsidP="003209EF">
            <w:pPr>
              <w:rPr>
                <w:rFonts w:ascii="Trebuchet MS" w:hAnsi="Trebuchet MS" w:cs="Times New Roman"/>
                <w:sz w:val="22"/>
                <w:szCs w:val="22"/>
              </w:rPr>
            </w:pPr>
          </w:p>
        </w:tc>
      </w:tr>
      <w:tr w:rsidR="003209EF" w:rsidRPr="002C485B" w14:paraId="0BE5B645" w14:textId="77777777" w:rsidTr="003342CF">
        <w:tc>
          <w:tcPr>
            <w:tcW w:w="0" w:type="auto"/>
          </w:tcPr>
          <w:p w14:paraId="114593CD" w14:textId="01B1A34D" w:rsidR="003209EF" w:rsidRDefault="005834E2" w:rsidP="003209EF">
            <w:pPr>
              <w:rPr>
                <w:rFonts w:ascii="Trebuchet MS" w:hAnsi="Trebuchet MS" w:cs="Times New Roman"/>
                <w:sz w:val="22"/>
                <w:szCs w:val="22"/>
              </w:rPr>
            </w:pPr>
            <w:r>
              <w:rPr>
                <w:rFonts w:ascii="Trebuchet MS" w:hAnsi="Trebuchet MS" w:cs="Times New Roman"/>
                <w:sz w:val="22"/>
                <w:szCs w:val="22"/>
              </w:rPr>
              <w:t>9.</w:t>
            </w:r>
          </w:p>
        </w:tc>
        <w:tc>
          <w:tcPr>
            <w:tcW w:w="4545" w:type="dxa"/>
          </w:tcPr>
          <w:p w14:paraId="3543DD24" w14:textId="4B9EDA9C" w:rsidR="003209EF" w:rsidRPr="004A23F3" w:rsidRDefault="003364BB" w:rsidP="003209EF">
            <w:pPr>
              <w:pStyle w:val="Heading2"/>
              <w:spacing w:before="0"/>
              <w:rPr>
                <w:rFonts w:ascii="Trebuchet MS" w:eastAsiaTheme="minorHAnsi" w:hAnsi="Trebuchet MS" w:cstheme="minorHAnsi"/>
                <w:color w:val="auto"/>
                <w:sz w:val="22"/>
                <w:szCs w:val="22"/>
              </w:rPr>
            </w:pPr>
            <w:r w:rsidRPr="003364BB">
              <w:rPr>
                <w:rFonts w:ascii="Trebuchet MS" w:hAnsi="Trebuchet MS" w:cs="Times New Roman"/>
                <w:color w:val="auto"/>
                <w:sz w:val="22"/>
                <w:szCs w:val="22"/>
              </w:rPr>
              <w:t>Užpildytas</w:t>
            </w:r>
            <w:r w:rsidRPr="003364BB">
              <w:rPr>
                <w:rFonts w:ascii="Trebuchet MS" w:hAnsi="Trebuchet MS" w:cs="Times New Roman"/>
                <w:color w:val="0070C0"/>
                <w:sz w:val="22"/>
                <w:szCs w:val="22"/>
              </w:rPr>
              <w:t xml:space="preserve"> Pirkimo specialiųjų sąlygų 8 pried</w:t>
            </w:r>
            <w:r w:rsidR="00C94E5D">
              <w:rPr>
                <w:rFonts w:ascii="Trebuchet MS" w:hAnsi="Trebuchet MS" w:cs="Times New Roman"/>
                <w:color w:val="0070C0"/>
                <w:sz w:val="22"/>
                <w:szCs w:val="22"/>
              </w:rPr>
              <w:t>as</w:t>
            </w:r>
            <w:r w:rsidRPr="003364BB">
              <w:rPr>
                <w:rFonts w:ascii="Trebuchet MS" w:hAnsi="Trebuchet MS" w:cs="Times New Roman"/>
                <w:color w:val="0070C0"/>
                <w:sz w:val="22"/>
                <w:szCs w:val="22"/>
              </w:rPr>
              <w:t xml:space="preserve"> „</w:t>
            </w:r>
            <w:r w:rsidR="006E6D0E" w:rsidRPr="006E6D0E">
              <w:rPr>
                <w:rFonts w:ascii="Trebuchet MS" w:hAnsi="Trebuchet MS" w:cs="Times New Roman"/>
                <w:color w:val="0070C0"/>
                <w:sz w:val="22"/>
                <w:szCs w:val="22"/>
              </w:rPr>
              <w:t>Tiekėjo deklaracija apie gamintojo registracijos vietą</w:t>
            </w:r>
            <w:r w:rsidRPr="003364BB">
              <w:rPr>
                <w:rFonts w:ascii="Trebuchet MS" w:hAnsi="Trebuchet MS" w:cs="Times New Roman"/>
                <w:color w:val="0070C0"/>
                <w:sz w:val="22"/>
                <w:szCs w:val="22"/>
              </w:rPr>
              <w:t>“</w:t>
            </w:r>
          </w:p>
        </w:tc>
        <w:tc>
          <w:tcPr>
            <w:tcW w:w="1418" w:type="dxa"/>
          </w:tcPr>
          <w:p w14:paraId="0787745D" w14:textId="77777777" w:rsidR="003209EF" w:rsidRPr="002C485B" w:rsidRDefault="003209EF" w:rsidP="003209EF">
            <w:pPr>
              <w:rPr>
                <w:rFonts w:ascii="Trebuchet MS" w:hAnsi="Trebuchet MS" w:cs="Times New Roman"/>
                <w:sz w:val="22"/>
                <w:szCs w:val="22"/>
              </w:rPr>
            </w:pPr>
          </w:p>
        </w:tc>
        <w:tc>
          <w:tcPr>
            <w:tcW w:w="3050" w:type="dxa"/>
          </w:tcPr>
          <w:p w14:paraId="7287D5CB" w14:textId="77777777" w:rsidR="003209EF" w:rsidRPr="002C485B" w:rsidRDefault="003209EF" w:rsidP="003209EF">
            <w:pPr>
              <w:rPr>
                <w:rFonts w:ascii="Trebuchet MS" w:hAnsi="Trebuchet MS" w:cs="Times New Roman"/>
                <w:sz w:val="22"/>
                <w:szCs w:val="22"/>
              </w:rPr>
            </w:pPr>
          </w:p>
        </w:tc>
        <w:tc>
          <w:tcPr>
            <w:tcW w:w="4463" w:type="dxa"/>
          </w:tcPr>
          <w:p w14:paraId="6021CDEC" w14:textId="77777777" w:rsidR="003209EF" w:rsidRPr="002C485B" w:rsidRDefault="003209EF" w:rsidP="003209EF">
            <w:pPr>
              <w:rPr>
                <w:rFonts w:ascii="Trebuchet MS" w:hAnsi="Trebuchet MS" w:cs="Times New Roman"/>
                <w:sz w:val="22"/>
                <w:szCs w:val="22"/>
              </w:rPr>
            </w:pPr>
          </w:p>
        </w:tc>
      </w:tr>
    </w:tbl>
    <w:p w14:paraId="4C789131" w14:textId="77777777" w:rsidR="00C51079" w:rsidRPr="00C51079" w:rsidRDefault="00C51079" w:rsidP="00C51079">
      <w:pPr>
        <w:spacing w:after="0" w:line="240" w:lineRule="auto"/>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4866E4A2" w14:textId="77777777" w:rsidR="00C51079" w:rsidRPr="00C51079" w:rsidRDefault="00C51079" w:rsidP="00C51079">
      <w:pPr>
        <w:spacing w:after="0" w:line="240" w:lineRule="auto"/>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5E00E8" w14:textId="77777777" w:rsidR="00C51079" w:rsidRPr="00C51079" w:rsidRDefault="00C51079" w:rsidP="00C51079">
      <w:pPr>
        <w:spacing w:after="0" w:line="240" w:lineRule="auto"/>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12"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3"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194E517C" w14:textId="77777777" w:rsidR="00EF401B" w:rsidRPr="00C51079" w:rsidRDefault="00EF401B" w:rsidP="00C51079">
      <w:pPr>
        <w:tabs>
          <w:tab w:val="left" w:pos="993"/>
        </w:tabs>
        <w:spacing w:after="0" w:line="240" w:lineRule="auto"/>
        <w:jc w:val="both"/>
        <w:rPr>
          <w:rFonts w:ascii="Trebuchet MS" w:hAnsi="Trebuchet MS" w:cs="Times New Roman"/>
          <w:sz w:val="22"/>
          <w:szCs w:val="22"/>
        </w:rPr>
      </w:pPr>
    </w:p>
    <w:p w14:paraId="5BC43C7A" w14:textId="46DE62AE"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C51079">
        <w:trPr>
          <w:trHeight w:val="186"/>
        </w:trPr>
        <w:tc>
          <w:tcPr>
            <w:tcW w:w="3888"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30E410F4" w:rsidR="002A30AF" w:rsidRPr="00C51079" w:rsidRDefault="00C51079" w:rsidP="00C51079">
      <w:pPr>
        <w:pStyle w:val="Heading2"/>
        <w:jc w:val="both"/>
        <w:rPr>
          <w:rFonts w:ascii="Trebuchet MS" w:hAnsi="Trebuchet MS"/>
          <w:i/>
          <w:iCs/>
          <w:color w:val="auto"/>
          <w:sz w:val="22"/>
          <w:szCs w:val="22"/>
          <w:lang w:eastAsia="zh-CN"/>
        </w:rPr>
      </w:pPr>
      <w:r w:rsidRPr="00C51079">
        <w:rPr>
          <w:rFonts w:ascii="Trebuchet MS" w:hAnsi="Trebuchet MS"/>
          <w:i/>
          <w:iCs/>
          <w:color w:val="auto"/>
          <w:sz w:val="22"/>
          <w:szCs w:val="22"/>
          <w:lang w:eastAsia="zh-CN"/>
        </w:rPr>
        <w:t>Jei pasiūlymą pasirašo Tiekėjo įgaliotas asmuo, kartu su pasiūlymu turi būti pateiktas dokumentas (įgaliojimas) suteikiantis teisę nurodytam asmeniui pasirašyti Tiekėjo vardu.</w:t>
      </w:r>
    </w:p>
    <w:sectPr w:rsidR="002A30AF" w:rsidRPr="00C51079" w:rsidSect="00A6707D">
      <w:footerReference w:type="default" r:id="rId14"/>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B1A2A" w14:textId="77777777" w:rsidR="00F61734" w:rsidRDefault="00F61734" w:rsidP="00D05666">
      <w:r>
        <w:separator/>
      </w:r>
    </w:p>
  </w:endnote>
  <w:endnote w:type="continuationSeparator" w:id="0">
    <w:p w14:paraId="449E16CE" w14:textId="77777777" w:rsidR="00F61734" w:rsidRDefault="00F61734" w:rsidP="00D05666">
      <w:r>
        <w:continuationSeparator/>
      </w:r>
    </w:p>
  </w:endnote>
  <w:endnote w:type="continuationNotice" w:id="1">
    <w:p w14:paraId="755477EF" w14:textId="77777777" w:rsidR="00F61734" w:rsidRDefault="00F617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BA11A" w14:textId="77777777" w:rsidR="00F61734" w:rsidRDefault="00F61734" w:rsidP="00D05666">
      <w:r>
        <w:separator/>
      </w:r>
    </w:p>
  </w:footnote>
  <w:footnote w:type="continuationSeparator" w:id="0">
    <w:p w14:paraId="338B3D61" w14:textId="77777777" w:rsidR="00F61734" w:rsidRDefault="00F61734" w:rsidP="00D05666">
      <w:r>
        <w:continuationSeparator/>
      </w:r>
    </w:p>
  </w:footnote>
  <w:footnote w:type="continuationNotice" w:id="1">
    <w:p w14:paraId="4C332B63" w14:textId="77777777" w:rsidR="00F61734" w:rsidRDefault="00F617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5"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8" w15:restartNumberingAfterBreak="0">
    <w:nsid w:val="458A702B"/>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1"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2"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4"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6"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4"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6"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5"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8"/>
  </w:num>
  <w:num w:numId="2" w16cid:durableId="489061388">
    <w:abstractNumId w:val="15"/>
  </w:num>
  <w:num w:numId="3" w16cid:durableId="641546388">
    <w:abstractNumId w:val="23"/>
  </w:num>
  <w:num w:numId="4" w16cid:durableId="1227642824">
    <w:abstractNumId w:val="47"/>
  </w:num>
  <w:num w:numId="5" w16cid:durableId="52429342">
    <w:abstractNumId w:val="57"/>
  </w:num>
  <w:num w:numId="6" w16cid:durableId="1764177923">
    <w:abstractNumId w:val="42"/>
  </w:num>
  <w:num w:numId="7" w16cid:durableId="1370035847">
    <w:abstractNumId w:val="66"/>
  </w:num>
  <w:num w:numId="8" w16cid:durableId="324476881">
    <w:abstractNumId w:val="35"/>
  </w:num>
  <w:num w:numId="9" w16cid:durableId="1152864972">
    <w:abstractNumId w:val="64"/>
  </w:num>
  <w:num w:numId="10" w16cid:durableId="1197541754">
    <w:abstractNumId w:val="7"/>
  </w:num>
  <w:num w:numId="11" w16cid:durableId="2095390473">
    <w:abstractNumId w:val="63"/>
  </w:num>
  <w:num w:numId="12" w16cid:durableId="358355988">
    <w:abstractNumId w:val="16"/>
  </w:num>
  <w:num w:numId="13" w16cid:durableId="1157108758">
    <w:abstractNumId w:val="9"/>
  </w:num>
  <w:num w:numId="14" w16cid:durableId="659579505">
    <w:abstractNumId w:val="17"/>
  </w:num>
  <w:num w:numId="15" w16cid:durableId="1040285459">
    <w:abstractNumId w:val="13"/>
  </w:num>
  <w:num w:numId="16" w16cid:durableId="698235859">
    <w:abstractNumId w:val="27"/>
  </w:num>
  <w:num w:numId="17" w16cid:durableId="2126651789">
    <w:abstractNumId w:val="52"/>
  </w:num>
  <w:num w:numId="18" w16cid:durableId="1283923501">
    <w:abstractNumId w:val="18"/>
  </w:num>
  <w:num w:numId="19" w16cid:durableId="267274478">
    <w:abstractNumId w:val="39"/>
  </w:num>
  <w:num w:numId="20" w16cid:durableId="69040881">
    <w:abstractNumId w:val="50"/>
  </w:num>
  <w:num w:numId="21" w16cid:durableId="43721811">
    <w:abstractNumId w:val="53"/>
  </w:num>
  <w:num w:numId="22" w16cid:durableId="349767737">
    <w:abstractNumId w:val="31"/>
  </w:num>
  <w:num w:numId="23" w16cid:durableId="758213266">
    <w:abstractNumId w:val="49"/>
  </w:num>
  <w:num w:numId="24" w16cid:durableId="704523057">
    <w:abstractNumId w:val="22"/>
  </w:num>
  <w:num w:numId="25" w16cid:durableId="1418134482">
    <w:abstractNumId w:val="30"/>
  </w:num>
  <w:num w:numId="26" w16cid:durableId="1760057154">
    <w:abstractNumId w:val="65"/>
  </w:num>
  <w:num w:numId="27" w16cid:durableId="841314018">
    <w:abstractNumId w:val="61"/>
  </w:num>
  <w:num w:numId="28" w16cid:durableId="2001228388">
    <w:abstractNumId w:val="60"/>
  </w:num>
  <w:num w:numId="29" w16cid:durableId="247465515">
    <w:abstractNumId w:val="32"/>
  </w:num>
  <w:num w:numId="30" w16cid:durableId="986129994">
    <w:abstractNumId w:val="8"/>
  </w:num>
  <w:num w:numId="31" w16cid:durableId="255525349">
    <w:abstractNumId w:val="19"/>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5"/>
  </w:num>
  <w:num w:numId="38" w16cid:durableId="184757731">
    <w:abstractNumId w:val="59"/>
  </w:num>
  <w:num w:numId="39" w16cid:durableId="1766271174">
    <w:abstractNumId w:val="62"/>
  </w:num>
  <w:num w:numId="40" w16cid:durableId="2037385382">
    <w:abstractNumId w:val="48"/>
  </w:num>
  <w:num w:numId="41" w16cid:durableId="1793938391">
    <w:abstractNumId w:val="51"/>
  </w:num>
  <w:num w:numId="42" w16cid:durableId="25759215">
    <w:abstractNumId w:val="58"/>
  </w:num>
  <w:num w:numId="43" w16cid:durableId="1529561710">
    <w:abstractNumId w:val="10"/>
  </w:num>
  <w:num w:numId="44" w16cid:durableId="887110784">
    <w:abstractNumId w:val="20"/>
  </w:num>
  <w:num w:numId="45" w16cid:durableId="1149860067">
    <w:abstractNumId w:val="34"/>
  </w:num>
  <w:num w:numId="46" w16cid:durableId="245575917">
    <w:abstractNumId w:val="37"/>
  </w:num>
  <w:num w:numId="47" w16cid:durableId="593784312">
    <w:abstractNumId w:val="11"/>
  </w:num>
  <w:num w:numId="48" w16cid:durableId="589970969">
    <w:abstractNumId w:val="24"/>
  </w:num>
  <w:num w:numId="49" w16cid:durableId="1936551812">
    <w:abstractNumId w:val="36"/>
  </w:num>
  <w:num w:numId="50" w16cid:durableId="359819026">
    <w:abstractNumId w:val="6"/>
  </w:num>
  <w:num w:numId="51" w16cid:durableId="238056413">
    <w:abstractNumId w:val="67"/>
  </w:num>
  <w:num w:numId="52" w16cid:durableId="376780110">
    <w:abstractNumId w:val="29"/>
  </w:num>
  <w:num w:numId="53" w16cid:durableId="1782187858">
    <w:abstractNumId w:val="44"/>
  </w:num>
  <w:num w:numId="54" w16cid:durableId="530538328">
    <w:abstractNumId w:val="14"/>
  </w:num>
  <w:num w:numId="55" w16cid:durableId="1905876402">
    <w:abstractNumId w:val="41"/>
  </w:num>
  <w:num w:numId="56" w16cid:durableId="319770087">
    <w:abstractNumId w:val="55"/>
  </w:num>
  <w:num w:numId="57" w16cid:durableId="1377508755">
    <w:abstractNumId w:val="33"/>
  </w:num>
  <w:num w:numId="58" w16cid:durableId="1454397879">
    <w:abstractNumId w:val="54"/>
  </w:num>
  <w:num w:numId="59" w16cid:durableId="1616210920">
    <w:abstractNumId w:val="40"/>
  </w:num>
  <w:num w:numId="60" w16cid:durableId="1441148995">
    <w:abstractNumId w:val="43"/>
  </w:num>
  <w:num w:numId="61" w16cid:durableId="145442242">
    <w:abstractNumId w:val="46"/>
  </w:num>
  <w:num w:numId="62" w16cid:durableId="224687713">
    <w:abstractNumId w:val="12"/>
  </w:num>
  <w:num w:numId="63" w16cid:durableId="185867553">
    <w:abstractNumId w:val="45"/>
  </w:num>
  <w:num w:numId="64" w16cid:durableId="718095515">
    <w:abstractNumId w:val="56"/>
  </w:num>
  <w:num w:numId="65" w16cid:durableId="963776281">
    <w:abstractNumId w:val="26"/>
  </w:num>
  <w:num w:numId="66" w16cid:durableId="267544215">
    <w:abstractNumId w:val="21"/>
  </w:num>
  <w:num w:numId="67" w16cid:durableId="1624195546">
    <w:abstractNumId w:val="3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1D02"/>
    <w:rsid w:val="00003568"/>
    <w:rsid w:val="00003A3F"/>
    <w:rsid w:val="00003F87"/>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EF6"/>
    <w:rsid w:val="00013FF6"/>
    <w:rsid w:val="00014A61"/>
    <w:rsid w:val="0001618D"/>
    <w:rsid w:val="00020FD4"/>
    <w:rsid w:val="00021A03"/>
    <w:rsid w:val="00021ECC"/>
    <w:rsid w:val="00021EFA"/>
    <w:rsid w:val="000244A2"/>
    <w:rsid w:val="00026246"/>
    <w:rsid w:val="00026673"/>
    <w:rsid w:val="00026690"/>
    <w:rsid w:val="00026D16"/>
    <w:rsid w:val="00030C02"/>
    <w:rsid w:val="00030F90"/>
    <w:rsid w:val="000315EB"/>
    <w:rsid w:val="00031A62"/>
    <w:rsid w:val="000321E6"/>
    <w:rsid w:val="00032D19"/>
    <w:rsid w:val="00034A4A"/>
    <w:rsid w:val="00034AD4"/>
    <w:rsid w:val="00035221"/>
    <w:rsid w:val="0003587B"/>
    <w:rsid w:val="000358E2"/>
    <w:rsid w:val="000372F4"/>
    <w:rsid w:val="00037649"/>
    <w:rsid w:val="00040233"/>
    <w:rsid w:val="00040C0F"/>
    <w:rsid w:val="00041D4A"/>
    <w:rsid w:val="00042D50"/>
    <w:rsid w:val="000431AC"/>
    <w:rsid w:val="0004377E"/>
    <w:rsid w:val="000438D8"/>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18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9D7"/>
    <w:rsid w:val="00074A01"/>
    <w:rsid w:val="0007511C"/>
    <w:rsid w:val="000757D8"/>
    <w:rsid w:val="00075D27"/>
    <w:rsid w:val="00080396"/>
    <w:rsid w:val="00080F53"/>
    <w:rsid w:val="0008180C"/>
    <w:rsid w:val="0008241E"/>
    <w:rsid w:val="00082F6A"/>
    <w:rsid w:val="0008323B"/>
    <w:rsid w:val="00085478"/>
    <w:rsid w:val="00085609"/>
    <w:rsid w:val="000859C8"/>
    <w:rsid w:val="00086D57"/>
    <w:rsid w:val="00087EFE"/>
    <w:rsid w:val="000903D5"/>
    <w:rsid w:val="000904B3"/>
    <w:rsid w:val="000917F2"/>
    <w:rsid w:val="00095834"/>
    <w:rsid w:val="00096006"/>
    <w:rsid w:val="0009724E"/>
    <w:rsid w:val="000972EC"/>
    <w:rsid w:val="00097B80"/>
    <w:rsid w:val="000A0DFE"/>
    <w:rsid w:val="000A0F5D"/>
    <w:rsid w:val="000A1341"/>
    <w:rsid w:val="000A1E34"/>
    <w:rsid w:val="000A2CBA"/>
    <w:rsid w:val="000A4E33"/>
    <w:rsid w:val="000A5267"/>
    <w:rsid w:val="000A5738"/>
    <w:rsid w:val="000A5FB1"/>
    <w:rsid w:val="000A7BF8"/>
    <w:rsid w:val="000B0CED"/>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0272"/>
    <w:rsid w:val="000D13D6"/>
    <w:rsid w:val="000D18E9"/>
    <w:rsid w:val="000D26D8"/>
    <w:rsid w:val="000D2876"/>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E78DA"/>
    <w:rsid w:val="000F01E1"/>
    <w:rsid w:val="000F1287"/>
    <w:rsid w:val="000F2282"/>
    <w:rsid w:val="000F305C"/>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4338"/>
    <w:rsid w:val="00124345"/>
    <w:rsid w:val="00124D3F"/>
    <w:rsid w:val="00124FB1"/>
    <w:rsid w:val="00125082"/>
    <w:rsid w:val="00125195"/>
    <w:rsid w:val="001275FB"/>
    <w:rsid w:val="0013010B"/>
    <w:rsid w:val="0013046C"/>
    <w:rsid w:val="0013140B"/>
    <w:rsid w:val="001317CA"/>
    <w:rsid w:val="00132962"/>
    <w:rsid w:val="001329A7"/>
    <w:rsid w:val="0013353A"/>
    <w:rsid w:val="00133641"/>
    <w:rsid w:val="001344DA"/>
    <w:rsid w:val="00134825"/>
    <w:rsid w:val="001351A4"/>
    <w:rsid w:val="00135EEE"/>
    <w:rsid w:val="001365CA"/>
    <w:rsid w:val="001379B9"/>
    <w:rsid w:val="00140D50"/>
    <w:rsid w:val="00141994"/>
    <w:rsid w:val="00142352"/>
    <w:rsid w:val="00143940"/>
    <w:rsid w:val="0014414A"/>
    <w:rsid w:val="00144503"/>
    <w:rsid w:val="00145425"/>
    <w:rsid w:val="0014616E"/>
    <w:rsid w:val="00146870"/>
    <w:rsid w:val="00146BC9"/>
    <w:rsid w:val="00146EB6"/>
    <w:rsid w:val="00147A63"/>
    <w:rsid w:val="00147A8C"/>
    <w:rsid w:val="00147BDC"/>
    <w:rsid w:val="001501DF"/>
    <w:rsid w:val="00150FEB"/>
    <w:rsid w:val="00152874"/>
    <w:rsid w:val="0015376E"/>
    <w:rsid w:val="001538C5"/>
    <w:rsid w:val="00153D1C"/>
    <w:rsid w:val="001550F5"/>
    <w:rsid w:val="0015597C"/>
    <w:rsid w:val="00156AC9"/>
    <w:rsid w:val="0016079F"/>
    <w:rsid w:val="001607EC"/>
    <w:rsid w:val="001616A9"/>
    <w:rsid w:val="00161B11"/>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A2B"/>
    <w:rsid w:val="00176FD3"/>
    <w:rsid w:val="001801B7"/>
    <w:rsid w:val="00180340"/>
    <w:rsid w:val="00180466"/>
    <w:rsid w:val="00181168"/>
    <w:rsid w:val="00181511"/>
    <w:rsid w:val="00182E25"/>
    <w:rsid w:val="00183421"/>
    <w:rsid w:val="001850B5"/>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58E"/>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29B4"/>
    <w:rsid w:val="001D39F6"/>
    <w:rsid w:val="001D48DE"/>
    <w:rsid w:val="001D65F8"/>
    <w:rsid w:val="001D748D"/>
    <w:rsid w:val="001D7492"/>
    <w:rsid w:val="001E0107"/>
    <w:rsid w:val="001E0214"/>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8D4"/>
    <w:rsid w:val="00202A46"/>
    <w:rsid w:val="00203338"/>
    <w:rsid w:val="0020338B"/>
    <w:rsid w:val="00203725"/>
    <w:rsid w:val="002037C0"/>
    <w:rsid w:val="00204BB4"/>
    <w:rsid w:val="002058A4"/>
    <w:rsid w:val="00206179"/>
    <w:rsid w:val="002078F6"/>
    <w:rsid w:val="0020796D"/>
    <w:rsid w:val="00207E02"/>
    <w:rsid w:val="00207FAC"/>
    <w:rsid w:val="00210587"/>
    <w:rsid w:val="00212C25"/>
    <w:rsid w:val="002135C6"/>
    <w:rsid w:val="00213CD1"/>
    <w:rsid w:val="002140C5"/>
    <w:rsid w:val="00214D4B"/>
    <w:rsid w:val="00215103"/>
    <w:rsid w:val="002163DC"/>
    <w:rsid w:val="002168BE"/>
    <w:rsid w:val="002172B0"/>
    <w:rsid w:val="00217893"/>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C71"/>
    <w:rsid w:val="00233169"/>
    <w:rsid w:val="00234717"/>
    <w:rsid w:val="00234920"/>
    <w:rsid w:val="0023505D"/>
    <w:rsid w:val="00236983"/>
    <w:rsid w:val="002374F8"/>
    <w:rsid w:val="00237EA0"/>
    <w:rsid w:val="002415C7"/>
    <w:rsid w:val="0024180E"/>
    <w:rsid w:val="002422AC"/>
    <w:rsid w:val="002430AE"/>
    <w:rsid w:val="00244070"/>
    <w:rsid w:val="00244688"/>
    <w:rsid w:val="002476D5"/>
    <w:rsid w:val="002510C4"/>
    <w:rsid w:val="00251D4A"/>
    <w:rsid w:val="00253090"/>
    <w:rsid w:val="00253382"/>
    <w:rsid w:val="00254895"/>
    <w:rsid w:val="00255225"/>
    <w:rsid w:val="00257F9D"/>
    <w:rsid w:val="002601F1"/>
    <w:rsid w:val="002603C7"/>
    <w:rsid w:val="002605EB"/>
    <w:rsid w:val="00260AD0"/>
    <w:rsid w:val="002616A9"/>
    <w:rsid w:val="002617A4"/>
    <w:rsid w:val="002620D1"/>
    <w:rsid w:val="00262386"/>
    <w:rsid w:val="00262607"/>
    <w:rsid w:val="00262D3D"/>
    <w:rsid w:val="00263E03"/>
    <w:rsid w:val="00263E7F"/>
    <w:rsid w:val="0026424A"/>
    <w:rsid w:val="00264349"/>
    <w:rsid w:val="00264C2B"/>
    <w:rsid w:val="00265E3E"/>
    <w:rsid w:val="00267751"/>
    <w:rsid w:val="00267E9A"/>
    <w:rsid w:val="00270F9C"/>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95A"/>
    <w:rsid w:val="00290AF4"/>
    <w:rsid w:val="00291A2B"/>
    <w:rsid w:val="00291DCB"/>
    <w:rsid w:val="0029216D"/>
    <w:rsid w:val="002926A1"/>
    <w:rsid w:val="00294BE3"/>
    <w:rsid w:val="002970CF"/>
    <w:rsid w:val="00297490"/>
    <w:rsid w:val="002974D4"/>
    <w:rsid w:val="0029782F"/>
    <w:rsid w:val="002A0381"/>
    <w:rsid w:val="002A04EC"/>
    <w:rsid w:val="002A19EC"/>
    <w:rsid w:val="002A1EB6"/>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FC1"/>
    <w:rsid w:val="002C14FC"/>
    <w:rsid w:val="002C2936"/>
    <w:rsid w:val="002C2DD1"/>
    <w:rsid w:val="002C362D"/>
    <w:rsid w:val="002C485B"/>
    <w:rsid w:val="002C4AE8"/>
    <w:rsid w:val="002C5249"/>
    <w:rsid w:val="002C53E8"/>
    <w:rsid w:val="002D0A8A"/>
    <w:rsid w:val="002D0DA3"/>
    <w:rsid w:val="002D1083"/>
    <w:rsid w:val="002D1C99"/>
    <w:rsid w:val="002D1EFA"/>
    <w:rsid w:val="002D236C"/>
    <w:rsid w:val="002D28EF"/>
    <w:rsid w:val="002D31B6"/>
    <w:rsid w:val="002D368A"/>
    <w:rsid w:val="002D3712"/>
    <w:rsid w:val="002D48BB"/>
    <w:rsid w:val="002D51D8"/>
    <w:rsid w:val="002D5ABC"/>
    <w:rsid w:val="002D6348"/>
    <w:rsid w:val="002D6674"/>
    <w:rsid w:val="002D6E52"/>
    <w:rsid w:val="002D70A5"/>
    <w:rsid w:val="002D7F06"/>
    <w:rsid w:val="002E00F1"/>
    <w:rsid w:val="002E115D"/>
    <w:rsid w:val="002E1205"/>
    <w:rsid w:val="002E1824"/>
    <w:rsid w:val="002E259F"/>
    <w:rsid w:val="002E2B93"/>
    <w:rsid w:val="002E2CD8"/>
    <w:rsid w:val="002E3C32"/>
    <w:rsid w:val="002E4BD3"/>
    <w:rsid w:val="002E5EA9"/>
    <w:rsid w:val="002E6BB6"/>
    <w:rsid w:val="002E780C"/>
    <w:rsid w:val="002F05C1"/>
    <w:rsid w:val="002F0663"/>
    <w:rsid w:val="002F0FBA"/>
    <w:rsid w:val="002F12E7"/>
    <w:rsid w:val="002F148F"/>
    <w:rsid w:val="002F1843"/>
    <w:rsid w:val="002F1CD9"/>
    <w:rsid w:val="002F2AA2"/>
    <w:rsid w:val="002F396F"/>
    <w:rsid w:val="002F44C0"/>
    <w:rsid w:val="002F536E"/>
    <w:rsid w:val="002F59CC"/>
    <w:rsid w:val="002F5EE2"/>
    <w:rsid w:val="002F5F47"/>
    <w:rsid w:val="002F67FD"/>
    <w:rsid w:val="002F7D23"/>
    <w:rsid w:val="00300FEF"/>
    <w:rsid w:val="00301185"/>
    <w:rsid w:val="00301D9E"/>
    <w:rsid w:val="0030230E"/>
    <w:rsid w:val="00302469"/>
    <w:rsid w:val="00302794"/>
    <w:rsid w:val="00304643"/>
    <w:rsid w:val="0030489A"/>
    <w:rsid w:val="003049FC"/>
    <w:rsid w:val="00304E45"/>
    <w:rsid w:val="00306D9F"/>
    <w:rsid w:val="00306F87"/>
    <w:rsid w:val="003074D1"/>
    <w:rsid w:val="003101E1"/>
    <w:rsid w:val="00310C95"/>
    <w:rsid w:val="0031109D"/>
    <w:rsid w:val="0031284C"/>
    <w:rsid w:val="00312A4E"/>
    <w:rsid w:val="00312AFD"/>
    <w:rsid w:val="00313C3A"/>
    <w:rsid w:val="0031409C"/>
    <w:rsid w:val="0031420A"/>
    <w:rsid w:val="003155D3"/>
    <w:rsid w:val="003164D2"/>
    <w:rsid w:val="00317AC3"/>
    <w:rsid w:val="003209EF"/>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2CF"/>
    <w:rsid w:val="00334EB8"/>
    <w:rsid w:val="00335A01"/>
    <w:rsid w:val="00335DA5"/>
    <w:rsid w:val="00336073"/>
    <w:rsid w:val="003364BB"/>
    <w:rsid w:val="00336A4B"/>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BB8"/>
    <w:rsid w:val="003600F2"/>
    <w:rsid w:val="00360DB9"/>
    <w:rsid w:val="003617F1"/>
    <w:rsid w:val="00362719"/>
    <w:rsid w:val="00362D5B"/>
    <w:rsid w:val="00363134"/>
    <w:rsid w:val="003632CF"/>
    <w:rsid w:val="00365384"/>
    <w:rsid w:val="003660B8"/>
    <w:rsid w:val="003671C3"/>
    <w:rsid w:val="00370489"/>
    <w:rsid w:val="00370DE7"/>
    <w:rsid w:val="00371433"/>
    <w:rsid w:val="00371552"/>
    <w:rsid w:val="00371BE1"/>
    <w:rsid w:val="00371F8B"/>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8039F"/>
    <w:rsid w:val="00380DF6"/>
    <w:rsid w:val="003819C8"/>
    <w:rsid w:val="00382938"/>
    <w:rsid w:val="00382939"/>
    <w:rsid w:val="00382B8C"/>
    <w:rsid w:val="00384F5A"/>
    <w:rsid w:val="003903FB"/>
    <w:rsid w:val="0039114B"/>
    <w:rsid w:val="0039299B"/>
    <w:rsid w:val="00394C27"/>
    <w:rsid w:val="00395075"/>
    <w:rsid w:val="003A050E"/>
    <w:rsid w:val="003A050F"/>
    <w:rsid w:val="003A1120"/>
    <w:rsid w:val="003A1229"/>
    <w:rsid w:val="003A1535"/>
    <w:rsid w:val="003A2F4F"/>
    <w:rsid w:val="003A30C5"/>
    <w:rsid w:val="003A35E8"/>
    <w:rsid w:val="003A3C99"/>
    <w:rsid w:val="003A441C"/>
    <w:rsid w:val="003A5DB1"/>
    <w:rsid w:val="003A65F9"/>
    <w:rsid w:val="003A6BC4"/>
    <w:rsid w:val="003A6D62"/>
    <w:rsid w:val="003B03D1"/>
    <w:rsid w:val="003B12DE"/>
    <w:rsid w:val="003B16E8"/>
    <w:rsid w:val="003B18D9"/>
    <w:rsid w:val="003B39F9"/>
    <w:rsid w:val="003B5C7E"/>
    <w:rsid w:val="003B60C7"/>
    <w:rsid w:val="003B67D2"/>
    <w:rsid w:val="003B6924"/>
    <w:rsid w:val="003B6D7A"/>
    <w:rsid w:val="003B708A"/>
    <w:rsid w:val="003B7634"/>
    <w:rsid w:val="003C018A"/>
    <w:rsid w:val="003C04E5"/>
    <w:rsid w:val="003C11C4"/>
    <w:rsid w:val="003C126F"/>
    <w:rsid w:val="003C1AB1"/>
    <w:rsid w:val="003C2412"/>
    <w:rsid w:val="003C253D"/>
    <w:rsid w:val="003C290E"/>
    <w:rsid w:val="003C4904"/>
    <w:rsid w:val="003C4C02"/>
    <w:rsid w:val="003C4C53"/>
    <w:rsid w:val="003C56F0"/>
    <w:rsid w:val="003C5AB4"/>
    <w:rsid w:val="003C5C6B"/>
    <w:rsid w:val="003C5CA2"/>
    <w:rsid w:val="003C64A7"/>
    <w:rsid w:val="003C6C3A"/>
    <w:rsid w:val="003C6C7B"/>
    <w:rsid w:val="003C6D52"/>
    <w:rsid w:val="003C7285"/>
    <w:rsid w:val="003C73E9"/>
    <w:rsid w:val="003C7763"/>
    <w:rsid w:val="003C7AFD"/>
    <w:rsid w:val="003C7CF1"/>
    <w:rsid w:val="003D03D9"/>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436D"/>
    <w:rsid w:val="003E4DB9"/>
    <w:rsid w:val="003E51C1"/>
    <w:rsid w:val="003E5B9A"/>
    <w:rsid w:val="003E713F"/>
    <w:rsid w:val="003F092C"/>
    <w:rsid w:val="003F0DA7"/>
    <w:rsid w:val="003F12AB"/>
    <w:rsid w:val="003F139A"/>
    <w:rsid w:val="003F1531"/>
    <w:rsid w:val="003F18FD"/>
    <w:rsid w:val="003F2587"/>
    <w:rsid w:val="003F25CB"/>
    <w:rsid w:val="003F3EFE"/>
    <w:rsid w:val="003F3FC9"/>
    <w:rsid w:val="003F5489"/>
    <w:rsid w:val="003F54D8"/>
    <w:rsid w:val="003F740A"/>
    <w:rsid w:val="0040007E"/>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2547"/>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6F5A"/>
    <w:rsid w:val="00477E28"/>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1E75"/>
    <w:rsid w:val="004A23F3"/>
    <w:rsid w:val="004A299F"/>
    <w:rsid w:val="004A3862"/>
    <w:rsid w:val="004A389E"/>
    <w:rsid w:val="004A3BE2"/>
    <w:rsid w:val="004A3C50"/>
    <w:rsid w:val="004A3F9F"/>
    <w:rsid w:val="004A4444"/>
    <w:rsid w:val="004A4761"/>
    <w:rsid w:val="004A48CA"/>
    <w:rsid w:val="004A4C80"/>
    <w:rsid w:val="004A51B9"/>
    <w:rsid w:val="004A7485"/>
    <w:rsid w:val="004A7BCA"/>
    <w:rsid w:val="004A7F0E"/>
    <w:rsid w:val="004B0221"/>
    <w:rsid w:val="004B0E0C"/>
    <w:rsid w:val="004B28CC"/>
    <w:rsid w:val="004B2DE4"/>
    <w:rsid w:val="004B4918"/>
    <w:rsid w:val="004B4E0B"/>
    <w:rsid w:val="004B5AA9"/>
    <w:rsid w:val="004B6A93"/>
    <w:rsid w:val="004B6BCA"/>
    <w:rsid w:val="004B6FBD"/>
    <w:rsid w:val="004B7455"/>
    <w:rsid w:val="004C076A"/>
    <w:rsid w:val="004C0A43"/>
    <w:rsid w:val="004C0ED0"/>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29B"/>
    <w:rsid w:val="004D459D"/>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E7265"/>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53DD"/>
    <w:rsid w:val="005070CC"/>
    <w:rsid w:val="005107DF"/>
    <w:rsid w:val="0051113D"/>
    <w:rsid w:val="005122FE"/>
    <w:rsid w:val="0051270F"/>
    <w:rsid w:val="00512760"/>
    <w:rsid w:val="00512E53"/>
    <w:rsid w:val="0051329C"/>
    <w:rsid w:val="0051416C"/>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505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BE"/>
    <w:rsid w:val="00564ED0"/>
    <w:rsid w:val="00565036"/>
    <w:rsid w:val="005651C4"/>
    <w:rsid w:val="00566392"/>
    <w:rsid w:val="00567348"/>
    <w:rsid w:val="00567800"/>
    <w:rsid w:val="00567A52"/>
    <w:rsid w:val="00570722"/>
    <w:rsid w:val="005717E5"/>
    <w:rsid w:val="005717E7"/>
    <w:rsid w:val="0057188A"/>
    <w:rsid w:val="005719A0"/>
    <w:rsid w:val="0057348B"/>
    <w:rsid w:val="005753B6"/>
    <w:rsid w:val="0057636E"/>
    <w:rsid w:val="005769FF"/>
    <w:rsid w:val="005806D2"/>
    <w:rsid w:val="00580F27"/>
    <w:rsid w:val="00583195"/>
    <w:rsid w:val="005834E2"/>
    <w:rsid w:val="00583B84"/>
    <w:rsid w:val="00584DCB"/>
    <w:rsid w:val="0058500A"/>
    <w:rsid w:val="0058525D"/>
    <w:rsid w:val="00585C84"/>
    <w:rsid w:val="00587073"/>
    <w:rsid w:val="0058714C"/>
    <w:rsid w:val="00587BAC"/>
    <w:rsid w:val="00590788"/>
    <w:rsid w:val="00590792"/>
    <w:rsid w:val="00592FC5"/>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B37"/>
    <w:rsid w:val="005C17C2"/>
    <w:rsid w:val="005C33C1"/>
    <w:rsid w:val="005C384D"/>
    <w:rsid w:val="005C39E0"/>
    <w:rsid w:val="005C3F11"/>
    <w:rsid w:val="005C3F18"/>
    <w:rsid w:val="005C4DA0"/>
    <w:rsid w:val="005C5BD5"/>
    <w:rsid w:val="005C6C2A"/>
    <w:rsid w:val="005C6D8F"/>
    <w:rsid w:val="005C7060"/>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0972"/>
    <w:rsid w:val="006015A1"/>
    <w:rsid w:val="006015E1"/>
    <w:rsid w:val="00601B91"/>
    <w:rsid w:val="00601DD0"/>
    <w:rsid w:val="0060200D"/>
    <w:rsid w:val="00602D61"/>
    <w:rsid w:val="006037C3"/>
    <w:rsid w:val="00603E31"/>
    <w:rsid w:val="006041B7"/>
    <w:rsid w:val="0060473F"/>
    <w:rsid w:val="00605BD7"/>
    <w:rsid w:val="00605D03"/>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7C6"/>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6198"/>
    <w:rsid w:val="00636208"/>
    <w:rsid w:val="00636500"/>
    <w:rsid w:val="00640399"/>
    <w:rsid w:val="00640BD0"/>
    <w:rsid w:val="00640DBD"/>
    <w:rsid w:val="00642683"/>
    <w:rsid w:val="006428F6"/>
    <w:rsid w:val="0064351F"/>
    <w:rsid w:val="00643C6F"/>
    <w:rsid w:val="006440AA"/>
    <w:rsid w:val="006441AB"/>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544C"/>
    <w:rsid w:val="00676BA9"/>
    <w:rsid w:val="00680281"/>
    <w:rsid w:val="00681CDE"/>
    <w:rsid w:val="006824FC"/>
    <w:rsid w:val="006832FF"/>
    <w:rsid w:val="0068448B"/>
    <w:rsid w:val="006853B3"/>
    <w:rsid w:val="00685C49"/>
    <w:rsid w:val="00686DBB"/>
    <w:rsid w:val="00687997"/>
    <w:rsid w:val="00687E47"/>
    <w:rsid w:val="0069058D"/>
    <w:rsid w:val="00691B48"/>
    <w:rsid w:val="00692103"/>
    <w:rsid w:val="00693D98"/>
    <w:rsid w:val="00694911"/>
    <w:rsid w:val="00695223"/>
    <w:rsid w:val="00696EED"/>
    <w:rsid w:val="00696F73"/>
    <w:rsid w:val="006978CF"/>
    <w:rsid w:val="00697ADF"/>
    <w:rsid w:val="006A2889"/>
    <w:rsid w:val="006A4AF7"/>
    <w:rsid w:val="006A50A4"/>
    <w:rsid w:val="006A58FD"/>
    <w:rsid w:val="006A5A22"/>
    <w:rsid w:val="006A6750"/>
    <w:rsid w:val="006A675A"/>
    <w:rsid w:val="006A7476"/>
    <w:rsid w:val="006B257C"/>
    <w:rsid w:val="006B3FBF"/>
    <w:rsid w:val="006B45D2"/>
    <w:rsid w:val="006B4773"/>
    <w:rsid w:val="006B4B0E"/>
    <w:rsid w:val="006B4DA5"/>
    <w:rsid w:val="006B5492"/>
    <w:rsid w:val="006B5692"/>
    <w:rsid w:val="006B56F2"/>
    <w:rsid w:val="006B5CC8"/>
    <w:rsid w:val="006B6D69"/>
    <w:rsid w:val="006C01D4"/>
    <w:rsid w:val="006C176F"/>
    <w:rsid w:val="006C1CEA"/>
    <w:rsid w:val="006C2CBB"/>
    <w:rsid w:val="006C2ED7"/>
    <w:rsid w:val="006C30A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6D0E"/>
    <w:rsid w:val="006E75C7"/>
    <w:rsid w:val="006E7679"/>
    <w:rsid w:val="006F2F71"/>
    <w:rsid w:val="006F5A0F"/>
    <w:rsid w:val="006F61E0"/>
    <w:rsid w:val="006F631C"/>
    <w:rsid w:val="006F66D2"/>
    <w:rsid w:val="006F6DAA"/>
    <w:rsid w:val="006F7115"/>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3D73"/>
    <w:rsid w:val="007243EB"/>
    <w:rsid w:val="00724B68"/>
    <w:rsid w:val="00725AB6"/>
    <w:rsid w:val="00725D1E"/>
    <w:rsid w:val="00726D3A"/>
    <w:rsid w:val="00727575"/>
    <w:rsid w:val="007317B5"/>
    <w:rsid w:val="0073210C"/>
    <w:rsid w:val="0073238A"/>
    <w:rsid w:val="00733758"/>
    <w:rsid w:val="00734BBA"/>
    <w:rsid w:val="00735388"/>
    <w:rsid w:val="00735E40"/>
    <w:rsid w:val="0073602A"/>
    <w:rsid w:val="00736EA4"/>
    <w:rsid w:val="0073711D"/>
    <w:rsid w:val="0073778F"/>
    <w:rsid w:val="00740A6E"/>
    <w:rsid w:val="00741558"/>
    <w:rsid w:val="007422EF"/>
    <w:rsid w:val="00742F8F"/>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003"/>
    <w:rsid w:val="00754F0F"/>
    <w:rsid w:val="00754F7E"/>
    <w:rsid w:val="007552F1"/>
    <w:rsid w:val="00755F3B"/>
    <w:rsid w:val="007560A1"/>
    <w:rsid w:val="007566CB"/>
    <w:rsid w:val="00757947"/>
    <w:rsid w:val="00760D00"/>
    <w:rsid w:val="007627E4"/>
    <w:rsid w:val="0076284D"/>
    <w:rsid w:val="00762FA8"/>
    <w:rsid w:val="00764FD6"/>
    <w:rsid w:val="007654C6"/>
    <w:rsid w:val="00766211"/>
    <w:rsid w:val="00766628"/>
    <w:rsid w:val="00766E8E"/>
    <w:rsid w:val="0076785D"/>
    <w:rsid w:val="007709F4"/>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4DB2"/>
    <w:rsid w:val="00785F17"/>
    <w:rsid w:val="007860B6"/>
    <w:rsid w:val="00786C43"/>
    <w:rsid w:val="007872CE"/>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130B"/>
    <w:rsid w:val="007A236A"/>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41C0"/>
    <w:rsid w:val="007D45B7"/>
    <w:rsid w:val="007D4AB7"/>
    <w:rsid w:val="007D53F8"/>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6B9F"/>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2B08"/>
    <w:rsid w:val="00845AD5"/>
    <w:rsid w:val="00846788"/>
    <w:rsid w:val="008475C6"/>
    <w:rsid w:val="00850BF5"/>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6D3"/>
    <w:rsid w:val="008656E1"/>
    <w:rsid w:val="00867026"/>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69D4"/>
    <w:rsid w:val="00896F68"/>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E19"/>
    <w:rsid w:val="008B6309"/>
    <w:rsid w:val="008B64B2"/>
    <w:rsid w:val="008B6B87"/>
    <w:rsid w:val="008B6C07"/>
    <w:rsid w:val="008B7C49"/>
    <w:rsid w:val="008C00D2"/>
    <w:rsid w:val="008C0807"/>
    <w:rsid w:val="008C10CF"/>
    <w:rsid w:val="008C1D31"/>
    <w:rsid w:val="008C1E31"/>
    <w:rsid w:val="008C2812"/>
    <w:rsid w:val="008C2DAB"/>
    <w:rsid w:val="008C3B7C"/>
    <w:rsid w:val="008C3D60"/>
    <w:rsid w:val="008C3FB4"/>
    <w:rsid w:val="008C4071"/>
    <w:rsid w:val="008C453A"/>
    <w:rsid w:val="008C5210"/>
    <w:rsid w:val="008C5433"/>
    <w:rsid w:val="008C5658"/>
    <w:rsid w:val="008C6767"/>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BC1"/>
    <w:rsid w:val="009003B1"/>
    <w:rsid w:val="00901552"/>
    <w:rsid w:val="00901759"/>
    <w:rsid w:val="00901FB3"/>
    <w:rsid w:val="009032BE"/>
    <w:rsid w:val="009038DF"/>
    <w:rsid w:val="00903CA1"/>
    <w:rsid w:val="00903F2F"/>
    <w:rsid w:val="0090467B"/>
    <w:rsid w:val="00904BC4"/>
    <w:rsid w:val="0090532E"/>
    <w:rsid w:val="00905E5B"/>
    <w:rsid w:val="00907F23"/>
    <w:rsid w:val="0091024A"/>
    <w:rsid w:val="0091118A"/>
    <w:rsid w:val="009122A7"/>
    <w:rsid w:val="0091235E"/>
    <w:rsid w:val="00912795"/>
    <w:rsid w:val="00913924"/>
    <w:rsid w:val="00913EE3"/>
    <w:rsid w:val="009149A2"/>
    <w:rsid w:val="00914D3F"/>
    <w:rsid w:val="0091557F"/>
    <w:rsid w:val="00915891"/>
    <w:rsid w:val="0091615C"/>
    <w:rsid w:val="00916CA4"/>
    <w:rsid w:val="00917759"/>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4EAB"/>
    <w:rsid w:val="00935371"/>
    <w:rsid w:val="0093546E"/>
    <w:rsid w:val="00935623"/>
    <w:rsid w:val="009357CC"/>
    <w:rsid w:val="0093767A"/>
    <w:rsid w:val="009425A7"/>
    <w:rsid w:val="00942B80"/>
    <w:rsid w:val="00942BCA"/>
    <w:rsid w:val="009442A7"/>
    <w:rsid w:val="00944521"/>
    <w:rsid w:val="0094510F"/>
    <w:rsid w:val="00945C66"/>
    <w:rsid w:val="0094637F"/>
    <w:rsid w:val="00946582"/>
    <w:rsid w:val="00946722"/>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6FC"/>
    <w:rsid w:val="00971D98"/>
    <w:rsid w:val="009745D9"/>
    <w:rsid w:val="00974B39"/>
    <w:rsid w:val="0097609B"/>
    <w:rsid w:val="009773F1"/>
    <w:rsid w:val="00980167"/>
    <w:rsid w:val="00980D68"/>
    <w:rsid w:val="00982D52"/>
    <w:rsid w:val="00983A43"/>
    <w:rsid w:val="009841CD"/>
    <w:rsid w:val="009855D4"/>
    <w:rsid w:val="00985A84"/>
    <w:rsid w:val="00985F55"/>
    <w:rsid w:val="00986CE1"/>
    <w:rsid w:val="00986FE3"/>
    <w:rsid w:val="009875D0"/>
    <w:rsid w:val="009879B2"/>
    <w:rsid w:val="00987DE7"/>
    <w:rsid w:val="009910A4"/>
    <w:rsid w:val="0099195E"/>
    <w:rsid w:val="009921F1"/>
    <w:rsid w:val="0099297C"/>
    <w:rsid w:val="00993376"/>
    <w:rsid w:val="0099360B"/>
    <w:rsid w:val="00993EC5"/>
    <w:rsid w:val="00995E3B"/>
    <w:rsid w:val="00995FEE"/>
    <w:rsid w:val="00996076"/>
    <w:rsid w:val="009978CF"/>
    <w:rsid w:val="00997E87"/>
    <w:rsid w:val="009A0886"/>
    <w:rsid w:val="009A17AA"/>
    <w:rsid w:val="009A180D"/>
    <w:rsid w:val="009A33EF"/>
    <w:rsid w:val="009A3E39"/>
    <w:rsid w:val="009A43BF"/>
    <w:rsid w:val="009A5DF2"/>
    <w:rsid w:val="009A6283"/>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3FB5"/>
    <w:rsid w:val="009C436F"/>
    <w:rsid w:val="009C4A6D"/>
    <w:rsid w:val="009C5891"/>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E5C"/>
    <w:rsid w:val="009D2F4F"/>
    <w:rsid w:val="009D432C"/>
    <w:rsid w:val="009D54AC"/>
    <w:rsid w:val="009D5DB6"/>
    <w:rsid w:val="009D7294"/>
    <w:rsid w:val="009D779F"/>
    <w:rsid w:val="009E002E"/>
    <w:rsid w:val="009E01BB"/>
    <w:rsid w:val="009E13DC"/>
    <w:rsid w:val="009E1FFB"/>
    <w:rsid w:val="009E20B7"/>
    <w:rsid w:val="009E2403"/>
    <w:rsid w:val="009E43D5"/>
    <w:rsid w:val="009E46BC"/>
    <w:rsid w:val="009E4CDE"/>
    <w:rsid w:val="009F0B9E"/>
    <w:rsid w:val="009F14B0"/>
    <w:rsid w:val="009F19EF"/>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5EA"/>
    <w:rsid w:val="00A00765"/>
    <w:rsid w:val="00A01788"/>
    <w:rsid w:val="00A01AE9"/>
    <w:rsid w:val="00A01B3A"/>
    <w:rsid w:val="00A02524"/>
    <w:rsid w:val="00A0430F"/>
    <w:rsid w:val="00A04ACA"/>
    <w:rsid w:val="00A04BBB"/>
    <w:rsid w:val="00A04FBE"/>
    <w:rsid w:val="00A059A6"/>
    <w:rsid w:val="00A05D84"/>
    <w:rsid w:val="00A0621B"/>
    <w:rsid w:val="00A065A2"/>
    <w:rsid w:val="00A106E7"/>
    <w:rsid w:val="00A10FCA"/>
    <w:rsid w:val="00A113C1"/>
    <w:rsid w:val="00A130D3"/>
    <w:rsid w:val="00A13D43"/>
    <w:rsid w:val="00A13EAF"/>
    <w:rsid w:val="00A142F5"/>
    <w:rsid w:val="00A147C9"/>
    <w:rsid w:val="00A14833"/>
    <w:rsid w:val="00A15D0D"/>
    <w:rsid w:val="00A17967"/>
    <w:rsid w:val="00A17F30"/>
    <w:rsid w:val="00A215B6"/>
    <w:rsid w:val="00A23140"/>
    <w:rsid w:val="00A23B71"/>
    <w:rsid w:val="00A24315"/>
    <w:rsid w:val="00A25751"/>
    <w:rsid w:val="00A2600D"/>
    <w:rsid w:val="00A2646F"/>
    <w:rsid w:val="00A26794"/>
    <w:rsid w:val="00A26F11"/>
    <w:rsid w:val="00A27446"/>
    <w:rsid w:val="00A27846"/>
    <w:rsid w:val="00A32BE9"/>
    <w:rsid w:val="00A33366"/>
    <w:rsid w:val="00A33684"/>
    <w:rsid w:val="00A35ECE"/>
    <w:rsid w:val="00A36187"/>
    <w:rsid w:val="00A3699B"/>
    <w:rsid w:val="00A36D58"/>
    <w:rsid w:val="00A37E2A"/>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5DBC"/>
    <w:rsid w:val="00A6707D"/>
    <w:rsid w:val="00A676BC"/>
    <w:rsid w:val="00A71A81"/>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D6E"/>
    <w:rsid w:val="00A81FB7"/>
    <w:rsid w:val="00A824F6"/>
    <w:rsid w:val="00A827A8"/>
    <w:rsid w:val="00A829C4"/>
    <w:rsid w:val="00A83F3F"/>
    <w:rsid w:val="00A865DA"/>
    <w:rsid w:val="00A91483"/>
    <w:rsid w:val="00A92611"/>
    <w:rsid w:val="00A934E0"/>
    <w:rsid w:val="00A936F0"/>
    <w:rsid w:val="00A94866"/>
    <w:rsid w:val="00A96450"/>
    <w:rsid w:val="00A96630"/>
    <w:rsid w:val="00A97192"/>
    <w:rsid w:val="00A975A5"/>
    <w:rsid w:val="00A97EF0"/>
    <w:rsid w:val="00AA1198"/>
    <w:rsid w:val="00AA2718"/>
    <w:rsid w:val="00AA29DF"/>
    <w:rsid w:val="00AA362E"/>
    <w:rsid w:val="00AA494A"/>
    <w:rsid w:val="00AA52E1"/>
    <w:rsid w:val="00AA62D6"/>
    <w:rsid w:val="00AA66DF"/>
    <w:rsid w:val="00AA6796"/>
    <w:rsid w:val="00AA6BBB"/>
    <w:rsid w:val="00AA78B2"/>
    <w:rsid w:val="00AA7C0D"/>
    <w:rsid w:val="00AA7DD1"/>
    <w:rsid w:val="00AB1717"/>
    <w:rsid w:val="00AB1754"/>
    <w:rsid w:val="00AB2DB9"/>
    <w:rsid w:val="00AB2E78"/>
    <w:rsid w:val="00AB3B35"/>
    <w:rsid w:val="00AB4369"/>
    <w:rsid w:val="00AB5541"/>
    <w:rsid w:val="00AB5657"/>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4A5D"/>
    <w:rsid w:val="00AD5069"/>
    <w:rsid w:val="00AD51F7"/>
    <w:rsid w:val="00AD56F4"/>
    <w:rsid w:val="00AD5DD1"/>
    <w:rsid w:val="00AD6515"/>
    <w:rsid w:val="00AD7D83"/>
    <w:rsid w:val="00AE110B"/>
    <w:rsid w:val="00AE1244"/>
    <w:rsid w:val="00AE1C5F"/>
    <w:rsid w:val="00AE2B70"/>
    <w:rsid w:val="00AE3439"/>
    <w:rsid w:val="00AE3DB1"/>
    <w:rsid w:val="00AE422D"/>
    <w:rsid w:val="00AE4562"/>
    <w:rsid w:val="00AE55E5"/>
    <w:rsid w:val="00AE60D1"/>
    <w:rsid w:val="00AE6260"/>
    <w:rsid w:val="00AE6D44"/>
    <w:rsid w:val="00AE783F"/>
    <w:rsid w:val="00AF0554"/>
    <w:rsid w:val="00AF077F"/>
    <w:rsid w:val="00AF0AB7"/>
    <w:rsid w:val="00AF1245"/>
    <w:rsid w:val="00AF1844"/>
    <w:rsid w:val="00AF2399"/>
    <w:rsid w:val="00AF23D8"/>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EE"/>
    <w:rsid w:val="00B21EFA"/>
    <w:rsid w:val="00B22B4A"/>
    <w:rsid w:val="00B236C4"/>
    <w:rsid w:val="00B24214"/>
    <w:rsid w:val="00B2459A"/>
    <w:rsid w:val="00B252D4"/>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0CB"/>
    <w:rsid w:val="00B43795"/>
    <w:rsid w:val="00B438B8"/>
    <w:rsid w:val="00B439B3"/>
    <w:rsid w:val="00B44F30"/>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664C"/>
    <w:rsid w:val="00B66658"/>
    <w:rsid w:val="00B6691C"/>
    <w:rsid w:val="00B7052D"/>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03E0"/>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33E8"/>
    <w:rsid w:val="00BD5D26"/>
    <w:rsid w:val="00BE05E8"/>
    <w:rsid w:val="00BE06CA"/>
    <w:rsid w:val="00BE1858"/>
    <w:rsid w:val="00BE3A8E"/>
    <w:rsid w:val="00BE3B73"/>
    <w:rsid w:val="00BE3C0E"/>
    <w:rsid w:val="00BE4840"/>
    <w:rsid w:val="00BE4D50"/>
    <w:rsid w:val="00BE4F69"/>
    <w:rsid w:val="00BE598F"/>
    <w:rsid w:val="00BE65AB"/>
    <w:rsid w:val="00BE7C72"/>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4067"/>
    <w:rsid w:val="00C0477F"/>
    <w:rsid w:val="00C04FFE"/>
    <w:rsid w:val="00C06CA3"/>
    <w:rsid w:val="00C07177"/>
    <w:rsid w:val="00C075EF"/>
    <w:rsid w:val="00C07985"/>
    <w:rsid w:val="00C07B07"/>
    <w:rsid w:val="00C1075E"/>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8F5"/>
    <w:rsid w:val="00C34153"/>
    <w:rsid w:val="00C35066"/>
    <w:rsid w:val="00C357D8"/>
    <w:rsid w:val="00C369E6"/>
    <w:rsid w:val="00C373EA"/>
    <w:rsid w:val="00C37E50"/>
    <w:rsid w:val="00C42549"/>
    <w:rsid w:val="00C42A0E"/>
    <w:rsid w:val="00C42C5E"/>
    <w:rsid w:val="00C42D64"/>
    <w:rsid w:val="00C468E9"/>
    <w:rsid w:val="00C47CE7"/>
    <w:rsid w:val="00C51079"/>
    <w:rsid w:val="00C511EF"/>
    <w:rsid w:val="00C515B6"/>
    <w:rsid w:val="00C52086"/>
    <w:rsid w:val="00C5255B"/>
    <w:rsid w:val="00C53501"/>
    <w:rsid w:val="00C5394B"/>
    <w:rsid w:val="00C53EB5"/>
    <w:rsid w:val="00C544C8"/>
    <w:rsid w:val="00C55F54"/>
    <w:rsid w:val="00C56176"/>
    <w:rsid w:val="00C56765"/>
    <w:rsid w:val="00C57816"/>
    <w:rsid w:val="00C605F6"/>
    <w:rsid w:val="00C61071"/>
    <w:rsid w:val="00C61989"/>
    <w:rsid w:val="00C619A2"/>
    <w:rsid w:val="00C62003"/>
    <w:rsid w:val="00C62047"/>
    <w:rsid w:val="00C62355"/>
    <w:rsid w:val="00C6298E"/>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204"/>
    <w:rsid w:val="00C7573C"/>
    <w:rsid w:val="00C75E83"/>
    <w:rsid w:val="00C7706C"/>
    <w:rsid w:val="00C77938"/>
    <w:rsid w:val="00C800FE"/>
    <w:rsid w:val="00C8106D"/>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4E5D"/>
    <w:rsid w:val="00C95183"/>
    <w:rsid w:val="00C955E6"/>
    <w:rsid w:val="00C95B05"/>
    <w:rsid w:val="00C96406"/>
    <w:rsid w:val="00C970BE"/>
    <w:rsid w:val="00C970C8"/>
    <w:rsid w:val="00CA02E5"/>
    <w:rsid w:val="00CA05C0"/>
    <w:rsid w:val="00CA2740"/>
    <w:rsid w:val="00CA39D0"/>
    <w:rsid w:val="00CA3A3B"/>
    <w:rsid w:val="00CA47CB"/>
    <w:rsid w:val="00CA5166"/>
    <w:rsid w:val="00CB0BC6"/>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3B4A"/>
    <w:rsid w:val="00CD46EA"/>
    <w:rsid w:val="00CD4A66"/>
    <w:rsid w:val="00CD511C"/>
    <w:rsid w:val="00CD5ADC"/>
    <w:rsid w:val="00CD5F1C"/>
    <w:rsid w:val="00CD6F81"/>
    <w:rsid w:val="00CD73FF"/>
    <w:rsid w:val="00CE0A3E"/>
    <w:rsid w:val="00CE0B64"/>
    <w:rsid w:val="00CE1414"/>
    <w:rsid w:val="00CE1DD9"/>
    <w:rsid w:val="00CE275A"/>
    <w:rsid w:val="00CE2A25"/>
    <w:rsid w:val="00CE3247"/>
    <w:rsid w:val="00CE498D"/>
    <w:rsid w:val="00CE4A17"/>
    <w:rsid w:val="00CE50DA"/>
    <w:rsid w:val="00CE5A18"/>
    <w:rsid w:val="00CE6713"/>
    <w:rsid w:val="00CE7939"/>
    <w:rsid w:val="00CE7B38"/>
    <w:rsid w:val="00CF06D5"/>
    <w:rsid w:val="00CF0A7B"/>
    <w:rsid w:val="00CF1D08"/>
    <w:rsid w:val="00CF1D58"/>
    <w:rsid w:val="00CF2677"/>
    <w:rsid w:val="00CF2CB6"/>
    <w:rsid w:val="00CF382B"/>
    <w:rsid w:val="00CF63E5"/>
    <w:rsid w:val="00CF66FF"/>
    <w:rsid w:val="00CF705D"/>
    <w:rsid w:val="00CF74E0"/>
    <w:rsid w:val="00CF7B33"/>
    <w:rsid w:val="00CF7DEB"/>
    <w:rsid w:val="00D01574"/>
    <w:rsid w:val="00D021AA"/>
    <w:rsid w:val="00D0274C"/>
    <w:rsid w:val="00D029A4"/>
    <w:rsid w:val="00D03CCF"/>
    <w:rsid w:val="00D04642"/>
    <w:rsid w:val="00D05666"/>
    <w:rsid w:val="00D10723"/>
    <w:rsid w:val="00D10FA6"/>
    <w:rsid w:val="00D11917"/>
    <w:rsid w:val="00D1231A"/>
    <w:rsid w:val="00D12A02"/>
    <w:rsid w:val="00D13737"/>
    <w:rsid w:val="00D1450B"/>
    <w:rsid w:val="00D14A48"/>
    <w:rsid w:val="00D1581F"/>
    <w:rsid w:val="00D159D2"/>
    <w:rsid w:val="00D1609F"/>
    <w:rsid w:val="00D16AE3"/>
    <w:rsid w:val="00D172AA"/>
    <w:rsid w:val="00D20B5F"/>
    <w:rsid w:val="00D22226"/>
    <w:rsid w:val="00D232F1"/>
    <w:rsid w:val="00D24E28"/>
    <w:rsid w:val="00D253B8"/>
    <w:rsid w:val="00D25782"/>
    <w:rsid w:val="00D27EDD"/>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6774A"/>
    <w:rsid w:val="00D70555"/>
    <w:rsid w:val="00D7155A"/>
    <w:rsid w:val="00D734C6"/>
    <w:rsid w:val="00D7357F"/>
    <w:rsid w:val="00D73765"/>
    <w:rsid w:val="00D7377C"/>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5214"/>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1D60"/>
    <w:rsid w:val="00DC21AF"/>
    <w:rsid w:val="00DC2956"/>
    <w:rsid w:val="00DC3291"/>
    <w:rsid w:val="00DC35BA"/>
    <w:rsid w:val="00DC3961"/>
    <w:rsid w:val="00DC3A1D"/>
    <w:rsid w:val="00DC3A9F"/>
    <w:rsid w:val="00DC3D76"/>
    <w:rsid w:val="00DC3F3B"/>
    <w:rsid w:val="00DC48AA"/>
    <w:rsid w:val="00DC4BE0"/>
    <w:rsid w:val="00DC6585"/>
    <w:rsid w:val="00DC6F08"/>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E7E9B"/>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0A5"/>
    <w:rsid w:val="00E121DF"/>
    <w:rsid w:val="00E12338"/>
    <w:rsid w:val="00E1329C"/>
    <w:rsid w:val="00E13478"/>
    <w:rsid w:val="00E13E63"/>
    <w:rsid w:val="00E146F6"/>
    <w:rsid w:val="00E14ABC"/>
    <w:rsid w:val="00E14AC7"/>
    <w:rsid w:val="00E16072"/>
    <w:rsid w:val="00E160F5"/>
    <w:rsid w:val="00E168F6"/>
    <w:rsid w:val="00E17680"/>
    <w:rsid w:val="00E178DE"/>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EAF"/>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07"/>
    <w:rsid w:val="00EA256A"/>
    <w:rsid w:val="00EA398D"/>
    <w:rsid w:val="00EA4970"/>
    <w:rsid w:val="00EA634B"/>
    <w:rsid w:val="00EA6573"/>
    <w:rsid w:val="00EA6E8F"/>
    <w:rsid w:val="00EB35C1"/>
    <w:rsid w:val="00EB3686"/>
    <w:rsid w:val="00EB381D"/>
    <w:rsid w:val="00EB58C7"/>
    <w:rsid w:val="00EB5DC1"/>
    <w:rsid w:val="00EB6D85"/>
    <w:rsid w:val="00EB7B78"/>
    <w:rsid w:val="00EB7FCE"/>
    <w:rsid w:val="00EC0799"/>
    <w:rsid w:val="00EC121F"/>
    <w:rsid w:val="00EC1554"/>
    <w:rsid w:val="00EC3339"/>
    <w:rsid w:val="00EC42F8"/>
    <w:rsid w:val="00EC4A1B"/>
    <w:rsid w:val="00EC7512"/>
    <w:rsid w:val="00EC7AAB"/>
    <w:rsid w:val="00ED0C16"/>
    <w:rsid w:val="00ED0DC7"/>
    <w:rsid w:val="00ED1268"/>
    <w:rsid w:val="00ED2787"/>
    <w:rsid w:val="00ED2CE2"/>
    <w:rsid w:val="00ED2DF5"/>
    <w:rsid w:val="00ED315B"/>
    <w:rsid w:val="00ED4A3A"/>
    <w:rsid w:val="00ED4CED"/>
    <w:rsid w:val="00ED51C8"/>
    <w:rsid w:val="00ED697D"/>
    <w:rsid w:val="00ED6CEC"/>
    <w:rsid w:val="00ED73B9"/>
    <w:rsid w:val="00ED769D"/>
    <w:rsid w:val="00EE19FD"/>
    <w:rsid w:val="00EE1B56"/>
    <w:rsid w:val="00EE1C85"/>
    <w:rsid w:val="00EE2914"/>
    <w:rsid w:val="00EE33F3"/>
    <w:rsid w:val="00EE41FD"/>
    <w:rsid w:val="00EE433A"/>
    <w:rsid w:val="00EE4477"/>
    <w:rsid w:val="00EE523A"/>
    <w:rsid w:val="00EE54B9"/>
    <w:rsid w:val="00EE6920"/>
    <w:rsid w:val="00EE6E84"/>
    <w:rsid w:val="00EE7654"/>
    <w:rsid w:val="00EF13E9"/>
    <w:rsid w:val="00EF2D22"/>
    <w:rsid w:val="00EF331B"/>
    <w:rsid w:val="00EF336C"/>
    <w:rsid w:val="00EF393F"/>
    <w:rsid w:val="00EF401B"/>
    <w:rsid w:val="00EF4272"/>
    <w:rsid w:val="00EF6136"/>
    <w:rsid w:val="00EF62C6"/>
    <w:rsid w:val="00EF65CA"/>
    <w:rsid w:val="00EF67DA"/>
    <w:rsid w:val="00EF7124"/>
    <w:rsid w:val="00EF7384"/>
    <w:rsid w:val="00F00EAA"/>
    <w:rsid w:val="00F01B51"/>
    <w:rsid w:val="00F01DAE"/>
    <w:rsid w:val="00F02806"/>
    <w:rsid w:val="00F02C2E"/>
    <w:rsid w:val="00F038E5"/>
    <w:rsid w:val="00F04027"/>
    <w:rsid w:val="00F04249"/>
    <w:rsid w:val="00F042E4"/>
    <w:rsid w:val="00F0480A"/>
    <w:rsid w:val="00F053FF"/>
    <w:rsid w:val="00F05F84"/>
    <w:rsid w:val="00F0730D"/>
    <w:rsid w:val="00F07D6B"/>
    <w:rsid w:val="00F07EDF"/>
    <w:rsid w:val="00F10EB1"/>
    <w:rsid w:val="00F1174E"/>
    <w:rsid w:val="00F126A8"/>
    <w:rsid w:val="00F15BE1"/>
    <w:rsid w:val="00F166A2"/>
    <w:rsid w:val="00F170D1"/>
    <w:rsid w:val="00F20241"/>
    <w:rsid w:val="00F211FE"/>
    <w:rsid w:val="00F229DE"/>
    <w:rsid w:val="00F234FA"/>
    <w:rsid w:val="00F2421D"/>
    <w:rsid w:val="00F24814"/>
    <w:rsid w:val="00F25241"/>
    <w:rsid w:val="00F25AAC"/>
    <w:rsid w:val="00F26A27"/>
    <w:rsid w:val="00F279FF"/>
    <w:rsid w:val="00F31B00"/>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3FA"/>
    <w:rsid w:val="00F56594"/>
    <w:rsid w:val="00F5729B"/>
    <w:rsid w:val="00F57665"/>
    <w:rsid w:val="00F57868"/>
    <w:rsid w:val="00F61734"/>
    <w:rsid w:val="00F61A15"/>
    <w:rsid w:val="00F61E33"/>
    <w:rsid w:val="00F6347F"/>
    <w:rsid w:val="00F638A8"/>
    <w:rsid w:val="00F644F1"/>
    <w:rsid w:val="00F64AE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26A"/>
    <w:rsid w:val="00FB5AA9"/>
    <w:rsid w:val="00FB5D65"/>
    <w:rsid w:val="00FB5D95"/>
    <w:rsid w:val="00FB66D2"/>
    <w:rsid w:val="00FB6B51"/>
    <w:rsid w:val="00FB7BCA"/>
    <w:rsid w:val="00FC0297"/>
    <w:rsid w:val="00FC1F78"/>
    <w:rsid w:val="00FC2982"/>
    <w:rsid w:val="00FC30FB"/>
    <w:rsid w:val="00FC3ABB"/>
    <w:rsid w:val="00FC3B75"/>
    <w:rsid w:val="00FC46D9"/>
    <w:rsid w:val="00FC5CAE"/>
    <w:rsid w:val="00FC5EA5"/>
    <w:rsid w:val="00FC674E"/>
    <w:rsid w:val="00FD003B"/>
    <w:rsid w:val="00FD0E24"/>
    <w:rsid w:val="00FD1A28"/>
    <w:rsid w:val="00FD1E9A"/>
    <w:rsid w:val="00FD2A30"/>
    <w:rsid w:val="00FD34DC"/>
    <w:rsid w:val="00FD477B"/>
    <w:rsid w:val="00FD4D3A"/>
    <w:rsid w:val="00FD4F98"/>
    <w:rsid w:val="00FD6FC4"/>
    <w:rsid w:val="00FD7A53"/>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ADC"/>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189716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0767210">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17AC990167F14190E0CB0C701D6B98" ma:contentTypeVersion="11" ma:contentTypeDescription="Create a new document." ma:contentTypeScope="" ma:versionID="2e2f5a14b516c6f388bc59500211a334">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8fc58a604fed4dc609554d64474d6cd5"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customXml/itemProps2.xml><?xml version="1.0" encoding="utf-8"?>
<ds:datastoreItem xmlns:ds="http://schemas.openxmlformats.org/officeDocument/2006/customXml" ds:itemID="{3D5A37D5-5114-4A48-B734-C5DEED120FB6}">
  <ds:schemaRefs>
    <ds:schemaRef ds:uri="http://schemas.microsoft.com/sharepoint/v3/contenttype/forms"/>
  </ds:schemaRefs>
</ds:datastoreItem>
</file>

<file path=customXml/itemProps3.xml><?xml version="1.0" encoding="utf-8"?>
<ds:datastoreItem xmlns:ds="http://schemas.openxmlformats.org/officeDocument/2006/customXml" ds:itemID="{9616B4A6-EF30-462D-AF30-8DCEF4D53D64}">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4.xml><?xml version="1.0" encoding="utf-8"?>
<ds:datastoreItem xmlns:ds="http://schemas.openxmlformats.org/officeDocument/2006/customXml" ds:itemID="{0330E26F-6E42-4756-B49C-327995133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6698</Words>
  <Characters>3818</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31</cp:revision>
  <cp:lastPrinted>2022-04-29T11:22:00Z</cp:lastPrinted>
  <dcterms:created xsi:type="dcterms:W3CDTF">2025-08-08T09:52:00Z</dcterms:created>
  <dcterms:modified xsi:type="dcterms:W3CDTF">2025-12-22T13:38:00Z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